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DEDCA5" w14:textId="77777777" w:rsidR="00D75EDA" w:rsidRDefault="00D75EDA">
      <w:pPr>
        <w:rPr>
          <w:rFonts w:ascii="Arial" w:eastAsia="Arial" w:hAnsi="Arial" w:cs="Arial"/>
          <w:b/>
          <w:bCs/>
        </w:rPr>
      </w:pPr>
    </w:p>
    <w:p w14:paraId="6EEC5538" w14:textId="77777777" w:rsidR="00D75EDA" w:rsidRDefault="00D75EDA">
      <w:pPr>
        <w:rPr>
          <w:rFonts w:ascii="Arial" w:eastAsia="Arial" w:hAnsi="Arial" w:cs="Arial"/>
          <w:b/>
          <w:bCs/>
        </w:rPr>
      </w:pPr>
    </w:p>
    <w:p w14:paraId="4A931613" w14:textId="77777777" w:rsidR="00D75EDA" w:rsidRDefault="00C41B81">
      <w:r>
        <w:rPr>
          <w:rFonts w:ascii="Arial" w:eastAsia="Arial" w:hAnsi="Arial" w:cs="Arial"/>
          <w:b/>
          <w:bCs/>
        </w:rPr>
        <w:t xml:space="preserve">Framework Schedule 7 (Call-Off Award Procedure) </w:t>
      </w:r>
    </w:p>
    <w:p w14:paraId="07C2B59E" w14:textId="77777777" w:rsidR="00D75EDA" w:rsidRDefault="00D75EDA">
      <w:pPr>
        <w:rPr>
          <w:rFonts w:ascii="Arial" w:eastAsia="Arial" w:hAnsi="Arial" w:cs="Arial"/>
        </w:rPr>
      </w:pPr>
    </w:p>
    <w:p w14:paraId="53BE124A" w14:textId="77777777" w:rsidR="00D75EDA" w:rsidRDefault="00C41B81">
      <w:r>
        <w:rPr>
          <w:rFonts w:ascii="Arial" w:eastAsia="Arial" w:hAnsi="Arial" w:cs="Arial"/>
          <w:b/>
          <w:bCs/>
        </w:rPr>
        <w:t xml:space="preserve">Part 1: Order Procedure </w:t>
      </w:r>
    </w:p>
    <w:p w14:paraId="3DD07AF2" w14:textId="77777777" w:rsidR="00D75EDA" w:rsidRDefault="00D75EDA">
      <w:pPr>
        <w:rPr>
          <w:rFonts w:ascii="Arial" w:eastAsia="Arial" w:hAnsi="Arial" w:cs="Arial"/>
        </w:rPr>
      </w:pPr>
    </w:p>
    <w:p w14:paraId="02097C7F" w14:textId="77777777" w:rsidR="00D75EDA" w:rsidRDefault="00C41B81">
      <w:pPr>
        <w:numPr>
          <w:ilvl w:val="0"/>
          <w:numId w:val="1"/>
        </w:numPr>
        <w:pBdr>
          <w:left w:val="none" w:sz="0" w:space="2" w:color="auto"/>
        </w:pBdr>
        <w:rPr>
          <w:rFonts w:ascii="Arial" w:eastAsia="Arial" w:hAnsi="Arial" w:cs="Arial"/>
          <w:b/>
          <w:bCs/>
        </w:rPr>
      </w:pPr>
      <w:r>
        <w:rPr>
          <w:rFonts w:ascii="Arial" w:eastAsia="Arial" w:hAnsi="Arial" w:cs="Arial"/>
          <w:b/>
          <w:bCs/>
        </w:rPr>
        <w:t xml:space="preserve">How a Call-Off Contract is awarded </w:t>
      </w:r>
      <w:r>
        <w:rPr>
          <w:rFonts w:ascii="Arial" w:eastAsia="Arial" w:hAnsi="Arial" w:cs="Arial"/>
          <w:b/>
          <w:bCs/>
        </w:rPr>
        <w:br/>
      </w:r>
    </w:p>
    <w:p w14:paraId="40F9BACD" w14:textId="77777777" w:rsidR="00D75EDA" w:rsidRDefault="00C41B81">
      <w:pPr>
        <w:numPr>
          <w:ilvl w:val="1"/>
          <w:numId w:val="1"/>
        </w:numPr>
        <w:ind w:left="1080"/>
        <w:rPr>
          <w:rFonts w:ascii="Arial" w:eastAsia="Arial" w:hAnsi="Arial" w:cs="Arial"/>
        </w:rPr>
      </w:pPr>
      <w:r>
        <w:rPr>
          <w:rFonts w:ascii="Arial" w:eastAsia="Arial" w:hAnsi="Arial" w:cs="Arial"/>
        </w:rPr>
        <w:t>If a potential Buyer decides to source Deliverables through this Contract then it will award its Deliverables in accordance with the procedure in this Schedule and the requirements of the Regulations.</w:t>
      </w:r>
      <w:r>
        <w:rPr>
          <w:rFonts w:ascii="Arial" w:eastAsia="Arial" w:hAnsi="Arial" w:cs="Arial"/>
        </w:rPr>
        <w:br/>
      </w:r>
    </w:p>
    <w:p w14:paraId="478019D3" w14:textId="77777777" w:rsidR="00D75EDA" w:rsidRDefault="00C41B81">
      <w:pPr>
        <w:numPr>
          <w:ilvl w:val="1"/>
          <w:numId w:val="1"/>
        </w:numPr>
        <w:ind w:left="1080"/>
        <w:rPr>
          <w:rFonts w:ascii="Arial" w:eastAsia="Arial" w:hAnsi="Arial" w:cs="Arial"/>
        </w:rPr>
      </w:pPr>
      <w:r>
        <w:rPr>
          <w:rFonts w:ascii="Arial" w:eastAsia="Arial" w:hAnsi="Arial" w:cs="Arial"/>
        </w:rPr>
        <w:t>If the potential Buyer can determine that:</w:t>
      </w:r>
      <w:r>
        <w:rPr>
          <w:rFonts w:ascii="Arial" w:eastAsia="Arial" w:hAnsi="Arial" w:cs="Arial"/>
        </w:rPr>
        <w:br/>
      </w:r>
    </w:p>
    <w:p w14:paraId="186B8BD8" w14:textId="77777777" w:rsidR="00D75EDA" w:rsidRDefault="00C41B81">
      <w:pPr>
        <w:numPr>
          <w:ilvl w:val="2"/>
          <w:numId w:val="1"/>
        </w:numPr>
        <w:ind w:left="1800" w:hanging="720"/>
        <w:rPr>
          <w:rFonts w:ascii="Arial" w:eastAsia="Arial" w:hAnsi="Arial" w:cs="Arial"/>
        </w:rPr>
      </w:pPr>
      <w:r>
        <w:rPr>
          <w:rFonts w:ascii="Arial" w:eastAsia="Arial" w:hAnsi="Arial" w:cs="Arial"/>
        </w:rPr>
        <w:t>its Deliverables can be met by the Suppliers’ catalogues and description of the Deliverables as set out in Framework Schedule 1 (Specification) and Framework Schedule 2 (Framework Tender); and</w:t>
      </w:r>
      <w:r>
        <w:rPr>
          <w:rFonts w:ascii="Arial" w:eastAsia="Arial" w:hAnsi="Arial" w:cs="Arial"/>
        </w:rPr>
        <w:br/>
      </w:r>
    </w:p>
    <w:p w14:paraId="70E0AF4A" w14:textId="77777777" w:rsidR="00D75EDA" w:rsidRDefault="00C41B81">
      <w:pPr>
        <w:numPr>
          <w:ilvl w:val="2"/>
          <w:numId w:val="1"/>
        </w:numPr>
        <w:ind w:left="1800" w:hanging="720"/>
        <w:rPr>
          <w:rFonts w:ascii="Arial" w:eastAsia="Arial" w:hAnsi="Arial" w:cs="Arial"/>
        </w:rPr>
      </w:pPr>
      <w:r>
        <w:rPr>
          <w:rFonts w:ascii="Arial" w:eastAsia="Arial" w:hAnsi="Arial" w:cs="Arial"/>
        </w:rPr>
        <w:t>all of the terms of the proposed Call-Off Contract are laid down in this Contract and do not require amendment or any supplementary terms and conditions;</w:t>
      </w:r>
    </w:p>
    <w:p w14:paraId="76B19135" w14:textId="77777777" w:rsidR="00D75EDA" w:rsidRDefault="00C41B81">
      <w:pPr>
        <w:ind w:left="1080"/>
        <w:rPr>
          <w:rFonts w:ascii="Arial" w:eastAsia="Arial" w:hAnsi="Arial" w:cs="Arial"/>
        </w:rPr>
      </w:pPr>
      <w:r>
        <w:br/>
      </w:r>
      <w:r>
        <w:rPr>
          <w:rFonts w:ascii="Arial" w:eastAsia="Arial" w:hAnsi="Arial" w:cs="Arial"/>
        </w:rPr>
        <w:t>then the Buyer may award a Call-Off Contract in accordance with the procedure set out in Paragraph 2 below.</w:t>
      </w:r>
      <w:r>
        <w:rPr>
          <w:rFonts w:ascii="Arial" w:eastAsia="Arial" w:hAnsi="Arial" w:cs="Arial"/>
        </w:rPr>
        <w:br/>
      </w:r>
    </w:p>
    <w:p w14:paraId="151C8AAE" w14:textId="77777777" w:rsidR="00D75EDA" w:rsidRPr="0065520A" w:rsidRDefault="00C41B81">
      <w:pPr>
        <w:numPr>
          <w:ilvl w:val="1"/>
          <w:numId w:val="2"/>
        </w:numPr>
        <w:tabs>
          <w:tab w:val="left" w:pos="1080"/>
        </w:tabs>
        <w:ind w:left="1080" w:hanging="360"/>
        <w:rPr>
          <w:rFonts w:ascii="Arial" w:eastAsia="Arial" w:hAnsi="Arial" w:cs="Arial"/>
        </w:rPr>
      </w:pPr>
      <w:r w:rsidRPr="0065520A">
        <w:rPr>
          <w:rFonts w:ascii="Arial" w:eastAsia="Arial" w:hAnsi="Arial" w:cs="Arial"/>
        </w:rPr>
        <w:t>If all of the terms of the proposed Call-Off Contract are not laid down in this Contract and the potential Buyer:</w:t>
      </w:r>
      <w:r w:rsidRPr="0065520A">
        <w:rPr>
          <w:rFonts w:ascii="Arial" w:eastAsia="Arial" w:hAnsi="Arial" w:cs="Arial"/>
        </w:rPr>
        <w:br/>
      </w:r>
    </w:p>
    <w:p w14:paraId="0300E266" w14:textId="60921E74" w:rsidR="00D75EDA" w:rsidRPr="002B13D9" w:rsidRDefault="00C41B81">
      <w:pPr>
        <w:numPr>
          <w:ilvl w:val="2"/>
          <w:numId w:val="2"/>
        </w:numPr>
        <w:tabs>
          <w:tab w:val="left" w:pos="1800"/>
        </w:tabs>
        <w:ind w:left="1800" w:hanging="720"/>
        <w:rPr>
          <w:rFonts w:ascii="Arial" w:eastAsia="Arial" w:hAnsi="Arial" w:cs="Arial"/>
        </w:rPr>
      </w:pPr>
      <w:r w:rsidRPr="002B13D9">
        <w:rPr>
          <w:rFonts w:ascii="Arial" w:eastAsia="Arial" w:hAnsi="Arial" w:cs="Arial"/>
        </w:rPr>
        <w:t xml:space="preserve">requires the Supplier to develop proposals or a solution in respect of such Deliverables; and/or </w:t>
      </w:r>
      <w:r w:rsidRPr="002B13D9">
        <w:rPr>
          <w:rFonts w:ascii="Arial" w:eastAsia="Arial" w:hAnsi="Arial" w:cs="Arial"/>
        </w:rPr>
        <w:br/>
      </w:r>
    </w:p>
    <w:p w14:paraId="53FA0479" w14:textId="77777777" w:rsidR="00D75EDA" w:rsidRPr="002B13D9" w:rsidRDefault="00C41B81">
      <w:pPr>
        <w:numPr>
          <w:ilvl w:val="2"/>
          <w:numId w:val="2"/>
        </w:numPr>
        <w:tabs>
          <w:tab w:val="left" w:pos="1800"/>
        </w:tabs>
        <w:ind w:left="1800" w:hanging="720"/>
      </w:pPr>
      <w:r w:rsidRPr="002B13D9">
        <w:rPr>
          <w:rFonts w:ascii="Arial" w:eastAsia="Arial" w:hAnsi="Arial" w:cs="Arial"/>
        </w:rPr>
        <w:t>needs to amend or refine the terms of the Framework Contract to reflect its Deliverables to the extent permitted by and in accordance with the Regulations;</w:t>
      </w:r>
    </w:p>
    <w:p w14:paraId="398A7040" w14:textId="77777777" w:rsidR="00D75EDA" w:rsidRDefault="00D75EDA">
      <w:pPr>
        <w:rPr>
          <w:rFonts w:ascii="Arial" w:eastAsia="Arial" w:hAnsi="Arial" w:cs="Arial"/>
        </w:rPr>
      </w:pPr>
    </w:p>
    <w:p w14:paraId="0F010D03" w14:textId="60A73C5A" w:rsidR="00D75EDA" w:rsidRDefault="00C41B81">
      <w:pPr>
        <w:jc w:val="both"/>
      </w:pPr>
      <w:r>
        <w:rPr>
          <w:rFonts w:ascii="Arial" w:eastAsia="Arial" w:hAnsi="Arial" w:cs="Arial"/>
        </w:rPr>
        <w:t xml:space="preserve">then the Buyer may award a Call-Off Contract in accordance with the Further Competition Procedure set out in Paragraph 3 below. </w:t>
      </w:r>
    </w:p>
    <w:p w14:paraId="365CE3B0" w14:textId="77777777" w:rsidR="00D75EDA" w:rsidRDefault="00D75EDA">
      <w:pPr>
        <w:jc w:val="both"/>
        <w:rPr>
          <w:rFonts w:ascii="Arial" w:eastAsia="Arial" w:hAnsi="Arial" w:cs="Arial"/>
          <w:b/>
          <w:bCs/>
        </w:rPr>
      </w:pPr>
    </w:p>
    <w:p w14:paraId="7F74157E" w14:textId="424D0381" w:rsidR="00D75EDA" w:rsidRDefault="00C41B81" w:rsidP="0033535B">
      <w:pPr>
        <w:numPr>
          <w:ilvl w:val="1"/>
          <w:numId w:val="2"/>
        </w:numPr>
        <w:tabs>
          <w:tab w:val="left" w:pos="1080"/>
        </w:tabs>
        <w:ind w:left="1080" w:hanging="360"/>
      </w:pPr>
      <w:r w:rsidRPr="0033535B">
        <w:rPr>
          <w:rFonts w:ascii="Arial" w:eastAsia="Arial" w:hAnsi="Arial" w:cs="Arial"/>
        </w:rPr>
        <w:t xml:space="preserve">If the Buyer </w:t>
      </w:r>
      <w:r w:rsidR="0033535B" w:rsidRPr="0033535B">
        <w:rPr>
          <w:rFonts w:ascii="Arial" w:eastAsia="Arial" w:hAnsi="Arial" w:cs="Arial"/>
        </w:rPr>
        <w:t>wishes to</w:t>
      </w:r>
      <w:r w:rsidRPr="0033535B">
        <w:rPr>
          <w:rFonts w:ascii="Arial" w:eastAsia="Arial" w:hAnsi="Arial" w:cs="Arial"/>
        </w:rPr>
        <w:t xml:space="preserve"> award a contract under 1.3 above </w:t>
      </w:r>
      <w:r w:rsidR="0033535B" w:rsidRPr="0033535B">
        <w:rPr>
          <w:rFonts w:ascii="Arial" w:eastAsia="Arial" w:hAnsi="Arial" w:cs="Arial"/>
        </w:rPr>
        <w:t xml:space="preserve">but needs to further refine its Statement of Requirements by seeking further information from Suppliers </w:t>
      </w:r>
      <w:r w:rsidRPr="0033535B">
        <w:rPr>
          <w:rFonts w:ascii="Arial" w:eastAsia="Arial" w:hAnsi="Arial" w:cs="Arial"/>
        </w:rPr>
        <w:t xml:space="preserve">then the Buyer may award a Call-Off Contract in accordance with the Further Competition Procedure with </w:t>
      </w:r>
      <w:r w:rsidR="0033535B">
        <w:rPr>
          <w:rFonts w:ascii="Arial" w:eastAsia="Arial" w:hAnsi="Arial" w:cs="Arial"/>
        </w:rPr>
        <w:t>Consultation process</w:t>
      </w:r>
      <w:r w:rsidRPr="0033535B">
        <w:rPr>
          <w:rFonts w:ascii="Arial" w:eastAsia="Arial" w:hAnsi="Arial" w:cs="Arial"/>
        </w:rPr>
        <w:t xml:space="preserve"> set out in Paragraph 4 below.</w:t>
      </w:r>
    </w:p>
    <w:p w14:paraId="236984A0" w14:textId="77777777" w:rsidR="00D75EDA" w:rsidRDefault="00D75EDA">
      <w:pPr>
        <w:rPr>
          <w:rFonts w:ascii="Arial" w:eastAsia="Arial" w:hAnsi="Arial" w:cs="Arial"/>
        </w:rPr>
      </w:pPr>
    </w:p>
    <w:p w14:paraId="2211BFB9" w14:textId="77777777" w:rsidR="00D75EDA" w:rsidRDefault="00D75EDA">
      <w:pPr>
        <w:rPr>
          <w:rFonts w:ascii="Arial" w:eastAsia="Arial" w:hAnsi="Arial" w:cs="Arial"/>
        </w:rPr>
      </w:pPr>
    </w:p>
    <w:p w14:paraId="1DF4EEA1" w14:textId="77777777" w:rsidR="00D75EDA" w:rsidRDefault="00C41B81">
      <w:pPr>
        <w:numPr>
          <w:ilvl w:val="0"/>
          <w:numId w:val="3"/>
        </w:numPr>
        <w:pBdr>
          <w:left w:val="none" w:sz="0" w:space="2" w:color="auto"/>
        </w:pBdr>
        <w:rPr>
          <w:rFonts w:ascii="Arial" w:eastAsia="Arial" w:hAnsi="Arial" w:cs="Arial"/>
          <w:b/>
          <w:bCs/>
        </w:rPr>
      </w:pPr>
      <w:r>
        <w:rPr>
          <w:rFonts w:ascii="Arial" w:eastAsia="Arial" w:hAnsi="Arial" w:cs="Arial"/>
          <w:b/>
          <w:bCs/>
        </w:rPr>
        <w:t xml:space="preserve">How a direct award works </w:t>
      </w:r>
      <w:r>
        <w:rPr>
          <w:rFonts w:ascii="Arial" w:eastAsia="Arial" w:hAnsi="Arial" w:cs="Arial"/>
          <w:b/>
          <w:bCs/>
        </w:rPr>
        <w:br/>
      </w:r>
    </w:p>
    <w:p w14:paraId="587368D5" w14:textId="77777777" w:rsidR="00D75EDA" w:rsidRDefault="00C41B81">
      <w:pPr>
        <w:numPr>
          <w:ilvl w:val="1"/>
          <w:numId w:val="3"/>
        </w:numPr>
        <w:ind w:left="1080"/>
        <w:rPr>
          <w:rFonts w:ascii="Arial" w:eastAsia="Arial" w:hAnsi="Arial" w:cs="Arial"/>
        </w:rPr>
      </w:pPr>
      <w:r>
        <w:rPr>
          <w:rFonts w:ascii="Arial" w:eastAsia="Arial" w:hAnsi="Arial" w:cs="Arial"/>
        </w:rPr>
        <w:lastRenderedPageBreak/>
        <w:t xml:space="preserve">Subject to Paragraph 1.2 above the Buyer awarding a Call-Off Contract under this Contract without holding a further competition shall: </w:t>
      </w:r>
      <w:r>
        <w:rPr>
          <w:rFonts w:ascii="Arial" w:eastAsia="Arial" w:hAnsi="Arial" w:cs="Arial"/>
        </w:rPr>
        <w:br/>
      </w:r>
    </w:p>
    <w:p w14:paraId="5E89A51E" w14:textId="77777777" w:rsidR="00D75EDA" w:rsidRDefault="00C41B81">
      <w:pPr>
        <w:numPr>
          <w:ilvl w:val="2"/>
          <w:numId w:val="3"/>
        </w:numPr>
        <w:ind w:left="1800" w:hanging="720"/>
        <w:rPr>
          <w:rFonts w:ascii="Arial" w:eastAsia="Arial" w:hAnsi="Arial" w:cs="Arial"/>
        </w:rPr>
      </w:pPr>
      <w:r>
        <w:rPr>
          <w:rFonts w:ascii="Arial" w:eastAsia="Arial" w:hAnsi="Arial" w:cs="Arial"/>
        </w:rPr>
        <w:t xml:space="preserve">develop a clear Statement of Requirements; </w:t>
      </w:r>
      <w:r>
        <w:rPr>
          <w:rFonts w:ascii="Arial" w:eastAsia="Arial" w:hAnsi="Arial" w:cs="Arial"/>
        </w:rPr>
        <w:br/>
      </w:r>
    </w:p>
    <w:p w14:paraId="619065C2" w14:textId="77777777" w:rsidR="00D75EDA" w:rsidRDefault="00C41B81">
      <w:pPr>
        <w:numPr>
          <w:ilvl w:val="2"/>
          <w:numId w:val="3"/>
        </w:numPr>
        <w:ind w:left="1800" w:hanging="720"/>
        <w:rPr>
          <w:rFonts w:ascii="Arial" w:eastAsia="Arial" w:hAnsi="Arial" w:cs="Arial"/>
        </w:rPr>
      </w:pPr>
      <w:r>
        <w:rPr>
          <w:rFonts w:ascii="Arial" w:eastAsia="Arial" w:hAnsi="Arial" w:cs="Arial"/>
        </w:rPr>
        <w:t>apply the direct award criteria to the Suppliers’ catalogues and description of the Deliverables as set out in Framework Schedule 1 (Specification) and Framework Schedule 2 (Framework Tender) for all Suppliers capable of meeting the Statement of Requirements in order to establish which Supplier provides the most economically advantageous solution; and</w:t>
      </w:r>
      <w:r>
        <w:rPr>
          <w:rFonts w:ascii="Arial" w:eastAsia="Arial" w:hAnsi="Arial" w:cs="Arial"/>
        </w:rPr>
        <w:br/>
      </w:r>
    </w:p>
    <w:p w14:paraId="7B9CB8F6" w14:textId="77777777" w:rsidR="00D75EDA" w:rsidRDefault="00C41B81">
      <w:pPr>
        <w:numPr>
          <w:ilvl w:val="2"/>
          <w:numId w:val="3"/>
        </w:numPr>
        <w:ind w:left="1800" w:hanging="720"/>
        <w:rPr>
          <w:rFonts w:ascii="Arial" w:eastAsia="Arial" w:hAnsi="Arial" w:cs="Arial"/>
        </w:rPr>
      </w:pPr>
      <w:r>
        <w:rPr>
          <w:rFonts w:ascii="Arial" w:eastAsia="Arial" w:hAnsi="Arial" w:cs="Arial"/>
        </w:rPr>
        <w:t>on the basis set out above, award the Call-Off Contract with the successful Supplier in accordance with Paragraph 7 below.</w:t>
      </w:r>
    </w:p>
    <w:p w14:paraId="4670AE60" w14:textId="77777777" w:rsidR="00D75EDA" w:rsidRDefault="00D75EDA">
      <w:pPr>
        <w:ind w:left="1800"/>
        <w:rPr>
          <w:rFonts w:ascii="Arial" w:eastAsia="Arial" w:hAnsi="Arial" w:cs="Arial"/>
        </w:rPr>
      </w:pPr>
    </w:p>
    <w:p w14:paraId="6BDE8033" w14:textId="77777777" w:rsidR="00D75EDA" w:rsidRDefault="00D75EDA">
      <w:pPr>
        <w:ind w:left="1800"/>
        <w:rPr>
          <w:rFonts w:ascii="Arial" w:eastAsia="Arial" w:hAnsi="Arial" w:cs="Arial"/>
        </w:rPr>
      </w:pPr>
    </w:p>
    <w:p w14:paraId="51E910DF" w14:textId="77777777" w:rsidR="00D75EDA" w:rsidRDefault="00C41B81">
      <w:pPr>
        <w:numPr>
          <w:ilvl w:val="0"/>
          <w:numId w:val="4"/>
        </w:numPr>
        <w:pBdr>
          <w:left w:val="none" w:sz="0" w:space="2" w:color="auto"/>
        </w:pBdr>
        <w:rPr>
          <w:rFonts w:ascii="Arial" w:eastAsia="Arial" w:hAnsi="Arial" w:cs="Arial"/>
          <w:b/>
          <w:bCs/>
        </w:rPr>
      </w:pPr>
      <w:r>
        <w:rPr>
          <w:rFonts w:ascii="Arial" w:eastAsia="Arial" w:hAnsi="Arial" w:cs="Arial"/>
          <w:b/>
          <w:bCs/>
        </w:rPr>
        <w:t xml:space="preserve">How a further competition works </w:t>
      </w:r>
      <w:r>
        <w:rPr>
          <w:rFonts w:ascii="Arial" w:eastAsia="Arial" w:hAnsi="Arial" w:cs="Arial"/>
          <w:b/>
          <w:bCs/>
        </w:rPr>
        <w:br/>
      </w:r>
    </w:p>
    <w:p w14:paraId="75392E06" w14:textId="77777777" w:rsidR="00D75EDA" w:rsidRDefault="00C41B81">
      <w:pPr>
        <w:ind w:left="720"/>
        <w:rPr>
          <w:rFonts w:ascii="Arial" w:eastAsia="Arial" w:hAnsi="Arial" w:cs="Arial"/>
          <w:b/>
          <w:bCs/>
        </w:rPr>
      </w:pPr>
      <w:r>
        <w:rPr>
          <w:rFonts w:ascii="Arial" w:eastAsia="Arial" w:hAnsi="Arial" w:cs="Arial"/>
          <w:b/>
          <w:bCs/>
        </w:rPr>
        <w:t xml:space="preserve">What the Buyer has to do </w:t>
      </w:r>
      <w:r>
        <w:rPr>
          <w:rFonts w:ascii="Arial" w:eastAsia="Arial" w:hAnsi="Arial" w:cs="Arial"/>
          <w:b/>
          <w:bCs/>
        </w:rPr>
        <w:br/>
      </w:r>
    </w:p>
    <w:p w14:paraId="2DA7956A" w14:textId="77777777" w:rsidR="00D75EDA" w:rsidRDefault="00C41B81">
      <w:pPr>
        <w:numPr>
          <w:ilvl w:val="1"/>
          <w:numId w:val="5"/>
        </w:numPr>
        <w:tabs>
          <w:tab w:val="left" w:pos="1080"/>
        </w:tabs>
        <w:ind w:left="1080" w:hanging="360"/>
        <w:rPr>
          <w:rFonts w:ascii="Arial" w:eastAsia="Arial" w:hAnsi="Arial" w:cs="Arial"/>
        </w:rPr>
      </w:pPr>
      <w:r>
        <w:rPr>
          <w:rFonts w:ascii="Arial" w:eastAsia="Arial" w:hAnsi="Arial" w:cs="Arial"/>
        </w:rPr>
        <w:t xml:space="preserve">The Buyer awarding a Call-Off Contract under this Contract through a Further Competition Procedure shall: </w:t>
      </w:r>
      <w:r>
        <w:rPr>
          <w:rFonts w:ascii="Arial" w:eastAsia="Arial" w:hAnsi="Arial" w:cs="Arial"/>
        </w:rPr>
        <w:br/>
      </w:r>
    </w:p>
    <w:p w14:paraId="111BD974" w14:textId="3A7A14BF" w:rsidR="00D75EDA" w:rsidRDefault="00C41B81">
      <w:pPr>
        <w:numPr>
          <w:ilvl w:val="2"/>
          <w:numId w:val="5"/>
        </w:numPr>
        <w:tabs>
          <w:tab w:val="left" w:pos="1800"/>
        </w:tabs>
        <w:ind w:left="1800" w:hanging="720"/>
        <w:rPr>
          <w:rFonts w:ascii="Arial" w:eastAsia="Arial" w:hAnsi="Arial" w:cs="Arial"/>
        </w:rPr>
      </w:pPr>
      <w:r>
        <w:rPr>
          <w:rFonts w:ascii="Arial" w:eastAsia="Arial" w:hAnsi="Arial" w:cs="Arial"/>
        </w:rPr>
        <w:t>develop a Statement of Requirements setting out its requirements for the Deliverables and identify the Suppliers capable of supplying them;</w:t>
      </w:r>
      <w:r>
        <w:rPr>
          <w:rFonts w:ascii="Arial" w:eastAsia="Arial" w:hAnsi="Arial" w:cs="Arial"/>
        </w:rPr>
        <w:br/>
      </w:r>
    </w:p>
    <w:p w14:paraId="7471F7BA" w14:textId="77777777" w:rsidR="00D75EDA" w:rsidRDefault="00C41B81">
      <w:pPr>
        <w:numPr>
          <w:ilvl w:val="2"/>
          <w:numId w:val="5"/>
        </w:numPr>
        <w:tabs>
          <w:tab w:val="left" w:pos="1800"/>
        </w:tabs>
        <w:ind w:left="1800" w:hanging="720"/>
        <w:rPr>
          <w:rFonts w:ascii="Arial" w:eastAsia="Arial" w:hAnsi="Arial" w:cs="Arial"/>
        </w:rPr>
      </w:pPr>
      <w:r>
        <w:rPr>
          <w:rFonts w:ascii="Arial" w:eastAsia="Arial" w:hAnsi="Arial" w:cs="Arial"/>
        </w:rPr>
        <w:t>amend or refine the Deliverables to reflect its requirements by using the Order Form only to the extent permitted by and in accordance with the requirements of the Regulations;</w:t>
      </w:r>
      <w:r>
        <w:rPr>
          <w:rFonts w:ascii="Arial" w:eastAsia="Arial" w:hAnsi="Arial" w:cs="Arial"/>
        </w:rPr>
        <w:br/>
      </w:r>
    </w:p>
    <w:p w14:paraId="53398A70" w14:textId="77777777" w:rsidR="00D75EDA" w:rsidRDefault="00C41B81">
      <w:pPr>
        <w:numPr>
          <w:ilvl w:val="2"/>
          <w:numId w:val="5"/>
        </w:numPr>
        <w:tabs>
          <w:tab w:val="left" w:pos="1800"/>
        </w:tabs>
        <w:ind w:left="1800" w:hanging="720"/>
        <w:rPr>
          <w:rFonts w:ascii="Arial" w:eastAsia="Arial" w:hAnsi="Arial" w:cs="Arial"/>
        </w:rPr>
      </w:pPr>
      <w:r>
        <w:rPr>
          <w:rFonts w:ascii="Arial" w:eastAsia="Arial" w:hAnsi="Arial" w:cs="Arial"/>
        </w:rPr>
        <w:t>invite tenders by conducting a Further Competition Procedure for its Deliverables in accordance with the Regulations and in particular:</w:t>
      </w:r>
      <w:r>
        <w:rPr>
          <w:rFonts w:ascii="Arial" w:eastAsia="Arial" w:hAnsi="Arial" w:cs="Arial"/>
        </w:rPr>
        <w:br/>
      </w:r>
    </w:p>
    <w:p w14:paraId="6180CBDE" w14:textId="77777777" w:rsidR="00D75EDA" w:rsidRDefault="00C41B81">
      <w:pPr>
        <w:numPr>
          <w:ilvl w:val="0"/>
          <w:numId w:val="6"/>
        </w:numPr>
        <w:tabs>
          <w:tab w:val="left" w:pos="2160"/>
        </w:tabs>
        <w:ind w:left="2160" w:hanging="360"/>
        <w:rPr>
          <w:rFonts w:ascii="Arial" w:eastAsia="Arial" w:hAnsi="Arial" w:cs="Arial"/>
        </w:rPr>
      </w:pPr>
      <w:r>
        <w:rPr>
          <w:rFonts w:ascii="Arial" w:eastAsia="Arial" w:hAnsi="Arial" w:cs="Arial"/>
        </w:rPr>
        <w:t>if an Electronic Reverse Auction (as defined in Paragraph 8 below) is to be held, the Buyer shall notify the Suppliers identified in accordance with Paragraph 3.1.1 and shall conduct the Further Competition Procedure in accordance with the procedures set out in Paragraph 3; or</w:t>
      </w:r>
      <w:r>
        <w:rPr>
          <w:rFonts w:ascii="Arial" w:eastAsia="Arial" w:hAnsi="Arial" w:cs="Arial"/>
        </w:rPr>
        <w:br/>
      </w:r>
    </w:p>
    <w:p w14:paraId="2519F40B" w14:textId="77777777" w:rsidR="00D75EDA" w:rsidRDefault="00C41B81">
      <w:pPr>
        <w:numPr>
          <w:ilvl w:val="0"/>
          <w:numId w:val="6"/>
        </w:numPr>
        <w:tabs>
          <w:tab w:val="left" w:pos="2160"/>
        </w:tabs>
        <w:ind w:left="2160" w:hanging="360"/>
        <w:rPr>
          <w:rFonts w:ascii="Arial" w:eastAsia="Arial" w:hAnsi="Arial" w:cs="Arial"/>
        </w:rPr>
      </w:pPr>
      <w:r>
        <w:rPr>
          <w:rFonts w:ascii="Arial" w:eastAsia="Arial" w:hAnsi="Arial" w:cs="Arial"/>
        </w:rPr>
        <w:t xml:space="preserve">if an Electronic Reverse Auction is not used, the Buyer shall: </w:t>
      </w:r>
      <w:r>
        <w:rPr>
          <w:rFonts w:ascii="Arial" w:eastAsia="Arial" w:hAnsi="Arial" w:cs="Arial"/>
        </w:rPr>
        <w:br/>
      </w:r>
    </w:p>
    <w:p w14:paraId="6FB40F27" w14:textId="77777777" w:rsidR="00D75EDA" w:rsidRDefault="00C41B81">
      <w:pPr>
        <w:numPr>
          <w:ilvl w:val="0"/>
          <w:numId w:val="7"/>
        </w:numPr>
        <w:tabs>
          <w:tab w:val="left" w:pos="2880"/>
        </w:tabs>
        <w:ind w:left="2880" w:hanging="720"/>
        <w:rPr>
          <w:rFonts w:ascii="Arial" w:eastAsia="Arial" w:hAnsi="Arial" w:cs="Arial"/>
        </w:rPr>
      </w:pPr>
      <w:r>
        <w:rPr>
          <w:rFonts w:ascii="Arial" w:eastAsia="Arial" w:hAnsi="Arial" w:cs="Arial"/>
        </w:rPr>
        <w:t>invite the Suppliers identified in accordance with Paragraph 3.1.1 to submit a tender in writing for each proposed Call-Off Contract to be awarded by giving written notice by email to the relevant Supplier Representative of each Supplier;</w:t>
      </w:r>
      <w:r>
        <w:rPr>
          <w:rFonts w:ascii="Arial" w:eastAsia="Arial" w:hAnsi="Arial" w:cs="Arial"/>
        </w:rPr>
        <w:br/>
      </w:r>
    </w:p>
    <w:p w14:paraId="69B63E1B" w14:textId="77777777" w:rsidR="00D75EDA" w:rsidRDefault="00C41B81">
      <w:pPr>
        <w:numPr>
          <w:ilvl w:val="0"/>
          <w:numId w:val="7"/>
        </w:numPr>
        <w:tabs>
          <w:tab w:val="left" w:pos="2880"/>
        </w:tabs>
        <w:ind w:left="2880" w:hanging="720"/>
        <w:rPr>
          <w:rFonts w:ascii="Arial" w:eastAsia="Arial" w:hAnsi="Arial" w:cs="Arial"/>
        </w:rPr>
      </w:pPr>
      <w:r>
        <w:rPr>
          <w:rFonts w:ascii="Arial" w:eastAsia="Arial" w:hAnsi="Arial" w:cs="Arial"/>
        </w:rPr>
        <w:lastRenderedPageBreak/>
        <w:t xml:space="preserve">set a time limit for the receipt by it of the tenders which </w:t>
      </w:r>
      <w:proofErr w:type="gramStart"/>
      <w:r>
        <w:rPr>
          <w:rFonts w:ascii="Arial" w:eastAsia="Arial" w:hAnsi="Arial" w:cs="Arial"/>
        </w:rPr>
        <w:t>takes into account</w:t>
      </w:r>
      <w:proofErr w:type="gramEnd"/>
      <w:r>
        <w:rPr>
          <w:rFonts w:ascii="Arial" w:eastAsia="Arial" w:hAnsi="Arial" w:cs="Arial"/>
        </w:rPr>
        <w:t xml:space="preserve"> factors such as the complexity of the subject matter of the proposed Call-Off Contract and the time needed to submit tenders; and </w:t>
      </w:r>
      <w:r>
        <w:rPr>
          <w:rFonts w:ascii="Arial" w:eastAsia="Arial" w:hAnsi="Arial" w:cs="Arial"/>
        </w:rPr>
        <w:br/>
      </w:r>
    </w:p>
    <w:p w14:paraId="0F79843A" w14:textId="77777777" w:rsidR="00D75EDA" w:rsidRDefault="00C41B81">
      <w:pPr>
        <w:numPr>
          <w:ilvl w:val="0"/>
          <w:numId w:val="7"/>
        </w:numPr>
        <w:tabs>
          <w:tab w:val="left" w:pos="2880"/>
        </w:tabs>
        <w:ind w:left="2880" w:hanging="720"/>
      </w:pPr>
      <w:r>
        <w:rPr>
          <w:rFonts w:ascii="Arial" w:eastAsia="Arial" w:hAnsi="Arial" w:cs="Arial"/>
        </w:rPr>
        <w:t>keep each tender confidential until the time limit set out for the return of tenders has expired.</w:t>
      </w:r>
    </w:p>
    <w:p w14:paraId="43D2668F" w14:textId="77777777" w:rsidR="00D75EDA" w:rsidRDefault="00D75EDA">
      <w:pPr>
        <w:rPr>
          <w:rFonts w:ascii="Arial" w:eastAsia="Arial" w:hAnsi="Arial" w:cs="Arial"/>
        </w:rPr>
      </w:pPr>
    </w:p>
    <w:p w14:paraId="79B54C58" w14:textId="77777777" w:rsidR="00D75EDA" w:rsidRDefault="00C41B81">
      <w:pPr>
        <w:numPr>
          <w:ilvl w:val="2"/>
          <w:numId w:val="5"/>
        </w:numPr>
        <w:tabs>
          <w:tab w:val="left" w:pos="1800"/>
        </w:tabs>
        <w:ind w:left="1800" w:hanging="720"/>
        <w:rPr>
          <w:rFonts w:ascii="Arial" w:eastAsia="Arial" w:hAnsi="Arial" w:cs="Arial"/>
        </w:rPr>
      </w:pPr>
      <w:r>
        <w:rPr>
          <w:rFonts w:ascii="Arial" w:eastAsia="Arial" w:hAnsi="Arial" w:cs="Arial"/>
        </w:rPr>
        <w:t>apply the further competition award criteria to the Suppliers' compliant tenders submitted through the Further Competition Procedure as the basis of its decision to award a Call-Off Contract for its Deliverables;</w:t>
      </w:r>
      <w:r>
        <w:rPr>
          <w:rFonts w:ascii="Arial" w:eastAsia="Arial" w:hAnsi="Arial" w:cs="Arial"/>
        </w:rPr>
        <w:br/>
      </w:r>
    </w:p>
    <w:p w14:paraId="6FAC3EFF" w14:textId="77777777" w:rsidR="00D75EDA" w:rsidRDefault="00C41B81">
      <w:pPr>
        <w:numPr>
          <w:ilvl w:val="2"/>
          <w:numId w:val="5"/>
        </w:numPr>
        <w:tabs>
          <w:tab w:val="left" w:pos="1800"/>
        </w:tabs>
        <w:ind w:left="1800" w:hanging="720"/>
        <w:rPr>
          <w:rFonts w:ascii="Arial" w:eastAsia="Arial" w:hAnsi="Arial" w:cs="Arial"/>
        </w:rPr>
      </w:pPr>
      <w:r>
        <w:rPr>
          <w:rFonts w:ascii="Arial" w:eastAsia="Arial" w:hAnsi="Arial" w:cs="Arial"/>
        </w:rPr>
        <w:t>on the basis set out above, award its Call-Off Contract to the successful Supplier in accordance with Paragraph 7. The Call-Off Contract shall:</w:t>
      </w:r>
      <w:r>
        <w:rPr>
          <w:rFonts w:ascii="Arial" w:eastAsia="Arial" w:hAnsi="Arial" w:cs="Arial"/>
        </w:rPr>
        <w:br/>
      </w:r>
    </w:p>
    <w:p w14:paraId="3DF99E45" w14:textId="77777777" w:rsidR="00D75EDA" w:rsidRDefault="00C41B81">
      <w:pPr>
        <w:numPr>
          <w:ilvl w:val="0"/>
          <w:numId w:val="8"/>
        </w:numPr>
        <w:tabs>
          <w:tab w:val="left" w:pos="2160"/>
        </w:tabs>
        <w:ind w:left="2160" w:hanging="360"/>
        <w:rPr>
          <w:rFonts w:ascii="Arial" w:eastAsia="Arial" w:hAnsi="Arial" w:cs="Arial"/>
        </w:rPr>
      </w:pPr>
      <w:r>
        <w:rPr>
          <w:rFonts w:ascii="Arial" w:eastAsia="Arial" w:hAnsi="Arial" w:cs="Arial"/>
        </w:rPr>
        <w:t>state the Deliverables;</w:t>
      </w:r>
      <w:r>
        <w:rPr>
          <w:rFonts w:ascii="Arial" w:eastAsia="Arial" w:hAnsi="Arial" w:cs="Arial"/>
        </w:rPr>
        <w:br/>
      </w:r>
    </w:p>
    <w:p w14:paraId="2C398A9E" w14:textId="77777777" w:rsidR="00D75EDA" w:rsidRDefault="00C41B81">
      <w:pPr>
        <w:numPr>
          <w:ilvl w:val="0"/>
          <w:numId w:val="8"/>
        </w:numPr>
        <w:tabs>
          <w:tab w:val="left" w:pos="2160"/>
        </w:tabs>
        <w:ind w:left="2160" w:hanging="360"/>
        <w:rPr>
          <w:rFonts w:ascii="Arial" w:eastAsia="Arial" w:hAnsi="Arial" w:cs="Arial"/>
        </w:rPr>
      </w:pPr>
      <w:r>
        <w:rPr>
          <w:rFonts w:ascii="Arial" w:eastAsia="Arial" w:hAnsi="Arial" w:cs="Arial"/>
        </w:rPr>
        <w:t>state the tender submitted by the successful Supplier;</w:t>
      </w:r>
      <w:r>
        <w:rPr>
          <w:rFonts w:ascii="Arial" w:eastAsia="Arial" w:hAnsi="Arial" w:cs="Arial"/>
        </w:rPr>
        <w:br/>
      </w:r>
    </w:p>
    <w:p w14:paraId="3687A92A" w14:textId="5737F288" w:rsidR="00D75EDA" w:rsidRDefault="00C41B81">
      <w:pPr>
        <w:numPr>
          <w:ilvl w:val="0"/>
          <w:numId w:val="8"/>
        </w:numPr>
        <w:tabs>
          <w:tab w:val="left" w:pos="2160"/>
        </w:tabs>
        <w:ind w:left="2160" w:hanging="360"/>
        <w:rPr>
          <w:rFonts w:ascii="Arial" w:eastAsia="Arial" w:hAnsi="Arial" w:cs="Arial"/>
        </w:rPr>
      </w:pPr>
      <w:r>
        <w:rPr>
          <w:rFonts w:ascii="Arial" w:eastAsia="Arial" w:hAnsi="Arial" w:cs="Arial"/>
        </w:rPr>
        <w:t xml:space="preserve">state the </w:t>
      </w:r>
      <w:r w:rsidR="00243FB5">
        <w:rPr>
          <w:rFonts w:ascii="Arial" w:eastAsia="Arial" w:hAnsi="Arial" w:cs="Arial"/>
        </w:rPr>
        <w:t>C</w:t>
      </w:r>
      <w:r>
        <w:rPr>
          <w:rFonts w:ascii="Arial" w:eastAsia="Arial" w:hAnsi="Arial" w:cs="Arial"/>
        </w:rPr>
        <w:t>harges payable for the Deliverables in accordance with the tender submitted by the successful Supplier; and</w:t>
      </w:r>
      <w:r>
        <w:rPr>
          <w:rFonts w:ascii="Arial" w:eastAsia="Arial" w:hAnsi="Arial" w:cs="Arial"/>
        </w:rPr>
        <w:br/>
      </w:r>
    </w:p>
    <w:p w14:paraId="0D717AF7" w14:textId="21A2F552" w:rsidR="00D75EDA" w:rsidRDefault="00C41B81">
      <w:pPr>
        <w:numPr>
          <w:ilvl w:val="0"/>
          <w:numId w:val="8"/>
        </w:numPr>
        <w:tabs>
          <w:tab w:val="left" w:pos="2160"/>
        </w:tabs>
        <w:ind w:left="2160" w:hanging="360"/>
        <w:rPr>
          <w:rFonts w:ascii="Arial" w:eastAsia="Arial" w:hAnsi="Arial" w:cs="Arial"/>
        </w:rPr>
      </w:pPr>
      <w:r>
        <w:rPr>
          <w:rFonts w:ascii="Arial" w:eastAsia="Arial" w:hAnsi="Arial" w:cs="Arial"/>
        </w:rPr>
        <w:t>incorporate the terms of the Order Form and Contract (as may be amended or refined by the Buyer in accordance with Paragraph 3.1.2. above) applicable to the Deliverables,</w:t>
      </w:r>
      <w:r>
        <w:rPr>
          <w:rFonts w:ascii="Arial" w:eastAsia="Arial" w:hAnsi="Arial" w:cs="Arial"/>
        </w:rPr>
        <w:br/>
      </w:r>
    </w:p>
    <w:p w14:paraId="55870CE0" w14:textId="77777777" w:rsidR="00D75EDA" w:rsidRDefault="00C41B81">
      <w:pPr>
        <w:numPr>
          <w:ilvl w:val="2"/>
          <w:numId w:val="5"/>
        </w:numPr>
        <w:tabs>
          <w:tab w:val="left" w:pos="1800"/>
        </w:tabs>
        <w:ind w:left="1800" w:hanging="720"/>
        <w:rPr>
          <w:rFonts w:ascii="Arial" w:eastAsia="Arial" w:hAnsi="Arial" w:cs="Arial"/>
        </w:rPr>
      </w:pPr>
      <w:r>
        <w:rPr>
          <w:rFonts w:ascii="Arial" w:eastAsia="Arial" w:hAnsi="Arial" w:cs="Arial"/>
        </w:rPr>
        <w:t>provide unsuccessful Suppliers with written feedback in relation to the reasons why their tenders were unsuccessful.</w:t>
      </w:r>
      <w:r>
        <w:rPr>
          <w:rFonts w:ascii="Arial" w:eastAsia="Arial" w:hAnsi="Arial" w:cs="Arial"/>
        </w:rPr>
        <w:br/>
      </w:r>
    </w:p>
    <w:p w14:paraId="3905E197" w14:textId="77777777" w:rsidR="00D75EDA" w:rsidRDefault="00C41B81">
      <w:pPr>
        <w:ind w:left="720"/>
      </w:pPr>
      <w:r>
        <w:rPr>
          <w:rFonts w:ascii="Arial" w:eastAsia="Arial" w:hAnsi="Arial" w:cs="Arial"/>
          <w:b/>
          <w:bCs/>
        </w:rPr>
        <w:t xml:space="preserve">What the Supplier has to do </w:t>
      </w:r>
    </w:p>
    <w:p w14:paraId="31AC2D21" w14:textId="77777777" w:rsidR="00D75EDA" w:rsidRDefault="00D75EDA">
      <w:pPr>
        <w:ind w:left="720"/>
        <w:rPr>
          <w:rFonts w:ascii="Arial" w:eastAsia="Arial" w:hAnsi="Arial" w:cs="Arial"/>
        </w:rPr>
      </w:pPr>
    </w:p>
    <w:p w14:paraId="354C2B92" w14:textId="1860270C" w:rsidR="00D75EDA" w:rsidRDefault="00C41B81">
      <w:pPr>
        <w:numPr>
          <w:ilvl w:val="1"/>
          <w:numId w:val="5"/>
        </w:numPr>
        <w:tabs>
          <w:tab w:val="left" w:pos="1080"/>
        </w:tabs>
        <w:ind w:left="1080" w:hanging="360"/>
        <w:rPr>
          <w:rFonts w:ascii="Arial" w:eastAsia="Arial" w:hAnsi="Arial" w:cs="Arial"/>
        </w:rPr>
      </w:pPr>
      <w:r>
        <w:rPr>
          <w:rFonts w:ascii="Arial" w:eastAsia="Arial" w:hAnsi="Arial" w:cs="Arial"/>
        </w:rPr>
        <w:t>The Supplier shall in writing, by the time and date specified by the Buyer following an invitation to tender pursuant to Paragraph 3.1.3 above, provide CCS and the Buyer with either:</w:t>
      </w:r>
      <w:r>
        <w:rPr>
          <w:rFonts w:ascii="Arial" w:eastAsia="Arial" w:hAnsi="Arial" w:cs="Arial"/>
        </w:rPr>
        <w:br/>
      </w:r>
    </w:p>
    <w:p w14:paraId="46305F0C" w14:textId="77777777" w:rsidR="00D75EDA" w:rsidRDefault="00C41B81">
      <w:pPr>
        <w:numPr>
          <w:ilvl w:val="2"/>
          <w:numId w:val="5"/>
        </w:numPr>
        <w:tabs>
          <w:tab w:val="left" w:pos="1800"/>
        </w:tabs>
        <w:ind w:left="1800" w:hanging="720"/>
        <w:rPr>
          <w:rFonts w:ascii="Arial" w:eastAsia="Arial" w:hAnsi="Arial" w:cs="Arial"/>
        </w:rPr>
      </w:pPr>
      <w:r>
        <w:rPr>
          <w:rFonts w:ascii="Arial" w:eastAsia="Arial" w:hAnsi="Arial" w:cs="Arial"/>
        </w:rPr>
        <w:t xml:space="preserve">a statement to the effect that it does not wish to tender in relation to the Deliverables; or </w:t>
      </w:r>
      <w:r>
        <w:rPr>
          <w:rFonts w:ascii="Arial" w:eastAsia="Arial" w:hAnsi="Arial" w:cs="Arial"/>
        </w:rPr>
        <w:br/>
      </w:r>
    </w:p>
    <w:p w14:paraId="48BB357D" w14:textId="77777777" w:rsidR="00D75EDA" w:rsidRDefault="00C41B81">
      <w:pPr>
        <w:numPr>
          <w:ilvl w:val="2"/>
          <w:numId w:val="5"/>
        </w:numPr>
        <w:tabs>
          <w:tab w:val="left" w:pos="1800"/>
        </w:tabs>
        <w:ind w:left="1800" w:hanging="720"/>
        <w:rPr>
          <w:rFonts w:ascii="Arial" w:eastAsia="Arial" w:hAnsi="Arial" w:cs="Arial"/>
        </w:rPr>
      </w:pPr>
      <w:r>
        <w:rPr>
          <w:rFonts w:ascii="Arial" w:eastAsia="Arial" w:hAnsi="Arial" w:cs="Arial"/>
        </w:rPr>
        <w:t xml:space="preserve">the full details of its tender made in respect of the relevant Statement of Requirements. In the event that the Supplier submits such a tender, it should include, as a minimum: </w:t>
      </w:r>
      <w:r>
        <w:rPr>
          <w:rFonts w:ascii="Arial" w:eastAsia="Arial" w:hAnsi="Arial" w:cs="Arial"/>
        </w:rPr>
        <w:br/>
      </w:r>
    </w:p>
    <w:p w14:paraId="50FFC5FD" w14:textId="77777777" w:rsidR="00D75EDA" w:rsidRDefault="00C41B81">
      <w:pPr>
        <w:numPr>
          <w:ilvl w:val="0"/>
          <w:numId w:val="9"/>
        </w:numPr>
        <w:tabs>
          <w:tab w:val="left" w:pos="2160"/>
        </w:tabs>
        <w:ind w:left="2160" w:hanging="360"/>
        <w:rPr>
          <w:rFonts w:ascii="Arial" w:eastAsia="Arial" w:hAnsi="Arial" w:cs="Arial"/>
        </w:rPr>
      </w:pPr>
      <w:r>
        <w:rPr>
          <w:rFonts w:ascii="Arial" w:eastAsia="Arial" w:hAnsi="Arial" w:cs="Arial"/>
        </w:rPr>
        <w:t>an email response subject line to comprise unique reference number and Supplier name, so as to clearly identify the Supplier;</w:t>
      </w:r>
      <w:r>
        <w:rPr>
          <w:rFonts w:ascii="Arial" w:eastAsia="Arial" w:hAnsi="Arial" w:cs="Arial"/>
        </w:rPr>
        <w:br/>
      </w:r>
    </w:p>
    <w:p w14:paraId="7F5B62FB" w14:textId="77777777" w:rsidR="00D75EDA" w:rsidRDefault="00C41B81">
      <w:pPr>
        <w:numPr>
          <w:ilvl w:val="0"/>
          <w:numId w:val="9"/>
        </w:numPr>
        <w:tabs>
          <w:tab w:val="left" w:pos="2160"/>
        </w:tabs>
        <w:ind w:left="2160" w:hanging="360"/>
        <w:rPr>
          <w:rFonts w:ascii="Arial" w:eastAsia="Arial" w:hAnsi="Arial" w:cs="Arial"/>
        </w:rPr>
      </w:pPr>
      <w:r>
        <w:rPr>
          <w:rFonts w:ascii="Arial" w:eastAsia="Arial" w:hAnsi="Arial" w:cs="Arial"/>
        </w:rPr>
        <w:lastRenderedPageBreak/>
        <w:t>a brief summary, in the email (followed by a confirmation letter), stating that the Supplier is bidding for the Statement of Requirements;</w:t>
      </w:r>
      <w:r>
        <w:rPr>
          <w:rFonts w:ascii="Arial" w:eastAsia="Arial" w:hAnsi="Arial" w:cs="Arial"/>
        </w:rPr>
        <w:br/>
      </w:r>
    </w:p>
    <w:p w14:paraId="6FF142D9" w14:textId="77777777" w:rsidR="00D75EDA" w:rsidRDefault="00C41B81">
      <w:pPr>
        <w:numPr>
          <w:ilvl w:val="0"/>
          <w:numId w:val="9"/>
        </w:numPr>
        <w:tabs>
          <w:tab w:val="left" w:pos="2160"/>
        </w:tabs>
        <w:ind w:left="2160" w:hanging="360"/>
        <w:rPr>
          <w:rFonts w:ascii="Arial" w:eastAsia="Arial" w:hAnsi="Arial" w:cs="Arial"/>
        </w:rPr>
      </w:pPr>
      <w:r>
        <w:rPr>
          <w:rFonts w:ascii="Arial" w:eastAsia="Arial" w:hAnsi="Arial" w:cs="Arial"/>
        </w:rPr>
        <w:t>a proposal covering the Deliverables;</w:t>
      </w:r>
      <w:r>
        <w:rPr>
          <w:rFonts w:ascii="Arial" w:eastAsia="Arial" w:hAnsi="Arial" w:cs="Arial"/>
        </w:rPr>
        <w:br/>
      </w:r>
    </w:p>
    <w:p w14:paraId="159E6EDA" w14:textId="77777777" w:rsidR="00D75EDA" w:rsidRDefault="00C41B81">
      <w:pPr>
        <w:numPr>
          <w:ilvl w:val="0"/>
          <w:numId w:val="9"/>
        </w:numPr>
        <w:tabs>
          <w:tab w:val="left" w:pos="2160"/>
        </w:tabs>
        <w:ind w:left="2160" w:hanging="360"/>
        <w:rPr>
          <w:rFonts w:ascii="Arial" w:eastAsia="Arial" w:hAnsi="Arial" w:cs="Arial"/>
        </w:rPr>
      </w:pPr>
      <w:r>
        <w:rPr>
          <w:rFonts w:ascii="Arial" w:eastAsia="Arial" w:hAnsi="Arial" w:cs="Arial"/>
        </w:rPr>
        <w:t xml:space="preserve">CVs of key staff – as a minimum any lead consultant, with others, as considered appropriate along with required staff levels (if necessary); and </w:t>
      </w:r>
      <w:r>
        <w:rPr>
          <w:rFonts w:ascii="Arial" w:eastAsia="Arial" w:hAnsi="Arial" w:cs="Arial"/>
        </w:rPr>
        <w:br/>
      </w:r>
    </w:p>
    <w:p w14:paraId="7A0F69F3" w14:textId="77777777" w:rsidR="00D75EDA" w:rsidRDefault="00C41B81">
      <w:pPr>
        <w:numPr>
          <w:ilvl w:val="0"/>
          <w:numId w:val="9"/>
        </w:numPr>
        <w:tabs>
          <w:tab w:val="left" w:pos="2160"/>
        </w:tabs>
        <w:ind w:left="2160" w:hanging="360"/>
        <w:rPr>
          <w:rFonts w:ascii="Arial" w:eastAsia="Arial" w:hAnsi="Arial" w:cs="Arial"/>
        </w:rPr>
      </w:pPr>
      <w:r>
        <w:rPr>
          <w:rFonts w:ascii="Arial" w:eastAsia="Arial" w:hAnsi="Arial" w:cs="Arial"/>
        </w:rPr>
        <w:t>confirmation of discounts applicable to the Deliverables, as referenced in Framework Schedule 3 (Framework Prices) (if applicable).</w:t>
      </w:r>
      <w:r>
        <w:rPr>
          <w:rFonts w:ascii="Arial" w:eastAsia="Arial" w:hAnsi="Arial" w:cs="Arial"/>
        </w:rPr>
        <w:br/>
      </w:r>
    </w:p>
    <w:p w14:paraId="3C60776E" w14:textId="63A79589" w:rsidR="00D75EDA" w:rsidRDefault="00C41B81">
      <w:pPr>
        <w:numPr>
          <w:ilvl w:val="2"/>
          <w:numId w:val="5"/>
        </w:numPr>
        <w:tabs>
          <w:tab w:val="left" w:pos="1800"/>
        </w:tabs>
        <w:ind w:left="1800" w:hanging="720"/>
        <w:rPr>
          <w:rFonts w:ascii="Arial" w:eastAsia="Arial" w:hAnsi="Arial" w:cs="Arial"/>
        </w:rPr>
      </w:pPr>
      <w:r>
        <w:rPr>
          <w:rFonts w:ascii="Arial" w:eastAsia="Arial" w:hAnsi="Arial" w:cs="Arial"/>
        </w:rPr>
        <w:t xml:space="preserve">The Supplier shall ensure that any prices submitted in relation to a Further Competition Procedure held pursuant to this Paragraph 3 shall be based on the </w:t>
      </w:r>
      <w:r w:rsidR="0065520A">
        <w:rPr>
          <w:rFonts w:ascii="Arial" w:eastAsia="Arial" w:hAnsi="Arial" w:cs="Arial"/>
        </w:rPr>
        <w:t>c</w:t>
      </w:r>
      <w:r>
        <w:rPr>
          <w:rFonts w:ascii="Arial" w:eastAsia="Arial" w:hAnsi="Arial" w:cs="Arial"/>
        </w:rPr>
        <w:t xml:space="preserve">harging </w:t>
      </w:r>
      <w:r w:rsidR="0065520A">
        <w:rPr>
          <w:rFonts w:ascii="Arial" w:eastAsia="Arial" w:hAnsi="Arial" w:cs="Arial"/>
        </w:rPr>
        <w:t>s</w:t>
      </w:r>
      <w:r>
        <w:rPr>
          <w:rFonts w:ascii="Arial" w:eastAsia="Arial" w:hAnsi="Arial" w:cs="Arial"/>
        </w:rPr>
        <w:t xml:space="preserve">tructure and </w:t>
      </w:r>
      <w:proofErr w:type="gramStart"/>
      <w:r>
        <w:rPr>
          <w:rFonts w:ascii="Arial" w:eastAsia="Arial" w:hAnsi="Arial" w:cs="Arial"/>
        </w:rPr>
        <w:t>take into account</w:t>
      </w:r>
      <w:proofErr w:type="gramEnd"/>
      <w:r>
        <w:rPr>
          <w:rFonts w:ascii="Arial" w:eastAsia="Arial" w:hAnsi="Arial" w:cs="Arial"/>
        </w:rPr>
        <w:t xml:space="preserve"> any discount to which the Buyer may be entitled as set out in Framework Schedule 3 (Framework Prices).</w:t>
      </w:r>
      <w:r>
        <w:rPr>
          <w:rFonts w:ascii="Arial" w:eastAsia="Arial" w:hAnsi="Arial" w:cs="Arial"/>
        </w:rPr>
        <w:br/>
      </w:r>
    </w:p>
    <w:p w14:paraId="3512FC4A" w14:textId="77777777" w:rsidR="00D75EDA" w:rsidRDefault="00C41B81">
      <w:pPr>
        <w:numPr>
          <w:ilvl w:val="2"/>
          <w:numId w:val="5"/>
        </w:numPr>
        <w:tabs>
          <w:tab w:val="left" w:pos="1800"/>
        </w:tabs>
        <w:ind w:left="1800" w:hanging="720"/>
        <w:rPr>
          <w:rFonts w:ascii="Arial" w:eastAsia="Arial" w:hAnsi="Arial" w:cs="Arial"/>
        </w:rPr>
      </w:pPr>
      <w:r>
        <w:rPr>
          <w:rFonts w:ascii="Arial" w:eastAsia="Arial" w:hAnsi="Arial" w:cs="Arial"/>
        </w:rPr>
        <w:t>The Supplier agrees that:</w:t>
      </w:r>
      <w:r>
        <w:rPr>
          <w:rFonts w:ascii="Arial" w:eastAsia="Arial" w:hAnsi="Arial" w:cs="Arial"/>
        </w:rPr>
        <w:br/>
      </w:r>
    </w:p>
    <w:p w14:paraId="346563B2" w14:textId="77777777" w:rsidR="00D75EDA" w:rsidRDefault="00C41B81">
      <w:pPr>
        <w:numPr>
          <w:ilvl w:val="0"/>
          <w:numId w:val="10"/>
        </w:numPr>
        <w:tabs>
          <w:tab w:val="left" w:pos="2160"/>
        </w:tabs>
        <w:ind w:left="2160" w:hanging="360"/>
        <w:rPr>
          <w:rFonts w:ascii="Arial" w:eastAsia="Arial" w:hAnsi="Arial" w:cs="Arial"/>
        </w:rPr>
      </w:pPr>
      <w:r>
        <w:rPr>
          <w:rFonts w:ascii="Arial" w:eastAsia="Arial" w:hAnsi="Arial" w:cs="Arial"/>
        </w:rPr>
        <w:t xml:space="preserve">all tenders submitted by the Supplier in relation to a Further Competition Procedure held pursuant to this Paragraph 3 shall remain open for acceptance by the Buyer for ninety (90) Working Days (or such other period specified in the invitation to tender issued by the Buyer in accordance with the Call-Off Procedure); and </w:t>
      </w:r>
      <w:r>
        <w:rPr>
          <w:rFonts w:ascii="Arial" w:eastAsia="Arial" w:hAnsi="Arial" w:cs="Arial"/>
        </w:rPr>
        <w:br/>
      </w:r>
    </w:p>
    <w:p w14:paraId="30AE8213" w14:textId="77777777" w:rsidR="00D75EDA" w:rsidRDefault="00C41B81">
      <w:pPr>
        <w:numPr>
          <w:ilvl w:val="0"/>
          <w:numId w:val="10"/>
        </w:numPr>
        <w:tabs>
          <w:tab w:val="left" w:pos="2160"/>
        </w:tabs>
        <w:ind w:left="2160" w:hanging="360"/>
        <w:rPr>
          <w:rFonts w:ascii="Arial" w:eastAsia="Arial" w:hAnsi="Arial" w:cs="Arial"/>
        </w:rPr>
      </w:pPr>
      <w:r>
        <w:rPr>
          <w:rFonts w:ascii="Arial" w:eastAsia="Arial" w:hAnsi="Arial" w:cs="Arial"/>
        </w:rPr>
        <w:t>all tenders submitted by the Supplier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r>
      <w:r>
        <w:rPr>
          <w:rFonts w:ascii="Arial" w:eastAsia="Arial" w:hAnsi="Arial" w:cs="Arial"/>
        </w:rPr>
        <w:br/>
      </w:r>
    </w:p>
    <w:p w14:paraId="31C0E7A6" w14:textId="77777777" w:rsidR="00D75EDA" w:rsidRDefault="00C41B81">
      <w:pPr>
        <w:numPr>
          <w:ilvl w:val="0"/>
          <w:numId w:val="11"/>
        </w:numPr>
        <w:tabs>
          <w:tab w:val="left" w:pos="2880"/>
        </w:tabs>
        <w:ind w:left="2880" w:hanging="720"/>
      </w:pPr>
      <w:r>
        <w:rPr>
          <w:rFonts w:ascii="Arial" w:eastAsia="Arial" w:hAnsi="Arial" w:cs="Arial"/>
        </w:rPr>
        <w:t>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r>
        <w:rPr>
          <w:rFonts w:ascii="Arial" w:eastAsia="Arial" w:hAnsi="Arial" w:cs="Arial"/>
        </w:rPr>
        <w:br/>
      </w:r>
    </w:p>
    <w:p w14:paraId="50838F7D" w14:textId="77777777" w:rsidR="00D75EDA" w:rsidRDefault="00C41B81">
      <w:pPr>
        <w:numPr>
          <w:ilvl w:val="0"/>
          <w:numId w:val="11"/>
        </w:numPr>
        <w:tabs>
          <w:tab w:val="left" w:pos="2880"/>
        </w:tabs>
        <w:ind w:left="2880" w:hanging="720"/>
      </w:pPr>
      <w:r>
        <w:rPr>
          <w:rFonts w:ascii="Arial" w:eastAsia="Arial" w:hAnsi="Arial" w:cs="Arial"/>
        </w:rPr>
        <w:t>enter into any arrangement or agreement with any other person that he or the other person(s) shall refrain from submitting a tender or as to the amount of any tenders to be submitted.</w:t>
      </w:r>
    </w:p>
    <w:p w14:paraId="6224937D" w14:textId="77777777" w:rsidR="00D75EDA" w:rsidRDefault="00D75EDA">
      <w:pPr>
        <w:rPr>
          <w:rFonts w:ascii="Arial" w:eastAsia="Arial" w:hAnsi="Arial" w:cs="Arial"/>
        </w:rPr>
      </w:pPr>
    </w:p>
    <w:p w14:paraId="303AFD86" w14:textId="073DF125" w:rsidR="00D75EDA" w:rsidRDefault="00C41B81">
      <w:pPr>
        <w:numPr>
          <w:ilvl w:val="0"/>
          <w:numId w:val="12"/>
        </w:numPr>
        <w:pBdr>
          <w:left w:val="none" w:sz="0" w:space="2" w:color="auto"/>
        </w:pBdr>
        <w:rPr>
          <w:rFonts w:ascii="Arial" w:eastAsia="Arial" w:hAnsi="Arial" w:cs="Arial"/>
          <w:b/>
          <w:bCs/>
        </w:rPr>
      </w:pPr>
      <w:r>
        <w:rPr>
          <w:rFonts w:ascii="Arial" w:eastAsia="Arial" w:hAnsi="Arial" w:cs="Arial"/>
          <w:b/>
          <w:bCs/>
        </w:rPr>
        <w:t xml:space="preserve">Further Competition with </w:t>
      </w:r>
      <w:r w:rsidR="00E31C98">
        <w:rPr>
          <w:rFonts w:ascii="Arial" w:eastAsia="Arial" w:hAnsi="Arial" w:cs="Arial"/>
          <w:b/>
          <w:bCs/>
        </w:rPr>
        <w:t>Consultation</w:t>
      </w:r>
    </w:p>
    <w:p w14:paraId="60432027" w14:textId="77777777" w:rsidR="00E31C98" w:rsidRDefault="00E31C98" w:rsidP="00E31C98">
      <w:pPr>
        <w:pBdr>
          <w:left w:val="none" w:sz="0" w:space="2" w:color="auto"/>
        </w:pBdr>
        <w:ind w:left="720"/>
        <w:rPr>
          <w:rFonts w:ascii="Arial" w:eastAsia="Arial" w:hAnsi="Arial" w:cs="Arial"/>
          <w:b/>
          <w:bCs/>
        </w:rPr>
      </w:pPr>
    </w:p>
    <w:p w14:paraId="06CCE345" w14:textId="2382D9AC" w:rsidR="00D75EDA" w:rsidRDefault="00C41B81">
      <w:r>
        <w:rPr>
          <w:rFonts w:ascii="Arial" w:eastAsia="Arial" w:hAnsi="Arial" w:cs="Arial"/>
          <w:b/>
          <w:bCs/>
          <w:shd w:val="clear" w:color="auto" w:fill="FFFF00"/>
        </w:rPr>
        <w:lastRenderedPageBreak/>
        <w:t>[</w:t>
      </w:r>
      <w:r w:rsidR="00E31C98">
        <w:rPr>
          <w:rFonts w:ascii="Arial" w:eastAsia="Arial" w:hAnsi="Arial" w:cs="Arial"/>
          <w:b/>
          <w:bCs/>
          <w:shd w:val="clear" w:color="auto" w:fill="FFFF00"/>
        </w:rPr>
        <w:t xml:space="preserve">Buyer </w:t>
      </w:r>
      <w:r>
        <w:rPr>
          <w:rFonts w:ascii="Arial" w:eastAsia="Arial" w:hAnsi="Arial" w:cs="Arial"/>
          <w:b/>
          <w:bCs/>
          <w:shd w:val="clear" w:color="auto" w:fill="FFFF00"/>
        </w:rPr>
        <w:t xml:space="preserve">Guidance: The below section has been drafted to allow for </w:t>
      </w:r>
      <w:proofErr w:type="gramStart"/>
      <w:r w:rsidR="00E31C98">
        <w:rPr>
          <w:rFonts w:ascii="Arial" w:eastAsia="Arial" w:hAnsi="Arial" w:cs="Arial"/>
          <w:b/>
          <w:bCs/>
          <w:shd w:val="clear" w:color="auto" w:fill="FFFF00"/>
        </w:rPr>
        <w:t xml:space="preserve">consultation </w:t>
      </w:r>
      <w:r>
        <w:rPr>
          <w:rFonts w:ascii="Arial" w:eastAsia="Arial" w:hAnsi="Arial" w:cs="Arial"/>
          <w:b/>
          <w:bCs/>
          <w:shd w:val="clear" w:color="auto" w:fill="FFFF00"/>
        </w:rPr>
        <w:t xml:space="preserve"> </w:t>
      </w:r>
      <w:r w:rsidR="00E811DF">
        <w:rPr>
          <w:rFonts w:ascii="Arial" w:eastAsia="Arial" w:hAnsi="Arial" w:cs="Arial"/>
          <w:b/>
          <w:bCs/>
          <w:shd w:val="clear" w:color="auto" w:fill="FFFF00"/>
        </w:rPr>
        <w:t>to</w:t>
      </w:r>
      <w:proofErr w:type="gramEnd"/>
      <w:r w:rsidR="00E811DF">
        <w:rPr>
          <w:rFonts w:ascii="Arial" w:eastAsia="Arial" w:hAnsi="Arial" w:cs="Arial"/>
          <w:b/>
          <w:bCs/>
          <w:shd w:val="clear" w:color="auto" w:fill="FFFF00"/>
        </w:rPr>
        <w:t xml:space="preserve"> inform</w:t>
      </w:r>
      <w:r>
        <w:rPr>
          <w:rFonts w:ascii="Arial" w:eastAsia="Arial" w:hAnsi="Arial" w:cs="Arial"/>
          <w:b/>
          <w:bCs/>
          <w:shd w:val="clear" w:color="auto" w:fill="FFFF00"/>
        </w:rPr>
        <w:t xml:space="preserve"> Further Competitions. It has been drafted on the basis that all Suppliers on the Framework will be invited to participate in the </w:t>
      </w:r>
      <w:r w:rsidR="00FA0826">
        <w:rPr>
          <w:rFonts w:ascii="Arial" w:eastAsia="Arial" w:hAnsi="Arial" w:cs="Arial"/>
          <w:b/>
          <w:bCs/>
          <w:shd w:val="clear" w:color="auto" w:fill="FFFF00"/>
        </w:rPr>
        <w:t>consultation</w:t>
      </w:r>
      <w:r>
        <w:rPr>
          <w:rFonts w:ascii="Arial" w:eastAsia="Arial" w:hAnsi="Arial" w:cs="Arial"/>
          <w:b/>
          <w:bCs/>
          <w:shd w:val="clear" w:color="auto" w:fill="FFFF00"/>
        </w:rPr>
        <w:t>. Regulation</w:t>
      </w:r>
      <w:r w:rsidRPr="0065520A">
        <w:rPr>
          <w:rFonts w:ascii="Arial" w:eastAsia="Arial" w:hAnsi="Arial" w:cs="Arial"/>
          <w:b/>
          <w:bCs/>
          <w:shd w:val="clear" w:color="auto" w:fill="FFFF00"/>
        </w:rPr>
        <w:t xml:space="preserve"> 33 </w:t>
      </w:r>
      <w:r>
        <w:rPr>
          <w:rFonts w:ascii="Arial" w:eastAsia="Arial" w:hAnsi="Arial" w:cs="Arial"/>
          <w:b/>
          <w:bCs/>
          <w:shd w:val="clear" w:color="auto" w:fill="FFFF00"/>
        </w:rPr>
        <w:t xml:space="preserve">does not allow for a shortlisting phase. All capable </w:t>
      </w:r>
      <w:r w:rsidR="00E811DF">
        <w:rPr>
          <w:rFonts w:ascii="Arial" w:eastAsia="Arial" w:hAnsi="Arial" w:cs="Arial"/>
          <w:b/>
          <w:bCs/>
          <w:shd w:val="clear" w:color="auto" w:fill="FFFF00"/>
        </w:rPr>
        <w:t>Supplier</w:t>
      </w:r>
      <w:r>
        <w:rPr>
          <w:rFonts w:ascii="Arial" w:eastAsia="Arial" w:hAnsi="Arial" w:cs="Arial"/>
          <w:b/>
          <w:bCs/>
          <w:shd w:val="clear" w:color="auto" w:fill="FFFF00"/>
        </w:rPr>
        <w:t xml:space="preserve">s must be invited to participate in the </w:t>
      </w:r>
      <w:r w:rsidR="00FA0826">
        <w:rPr>
          <w:rFonts w:ascii="Arial" w:eastAsia="Arial" w:hAnsi="Arial" w:cs="Arial"/>
          <w:b/>
          <w:bCs/>
          <w:shd w:val="clear" w:color="auto" w:fill="FFFF00"/>
        </w:rPr>
        <w:t>consultation</w:t>
      </w:r>
      <w:r>
        <w:rPr>
          <w:rFonts w:ascii="Arial" w:eastAsia="Arial" w:hAnsi="Arial" w:cs="Arial"/>
          <w:b/>
          <w:bCs/>
          <w:shd w:val="clear" w:color="auto" w:fill="FFFF00"/>
        </w:rPr>
        <w:t xml:space="preserve"> process].</w:t>
      </w:r>
    </w:p>
    <w:p w14:paraId="7D377C4B" w14:textId="77777777" w:rsidR="00D75EDA" w:rsidRDefault="00D75EDA">
      <w:pPr>
        <w:ind w:left="1080"/>
        <w:rPr>
          <w:rFonts w:ascii="Arial" w:eastAsia="Arial" w:hAnsi="Arial" w:cs="Arial"/>
        </w:rPr>
      </w:pPr>
    </w:p>
    <w:p w14:paraId="54A84C38" w14:textId="6275ECD4" w:rsidR="00D75EDA" w:rsidRDefault="00C41B81">
      <w:pPr>
        <w:numPr>
          <w:ilvl w:val="1"/>
          <w:numId w:val="13"/>
        </w:numPr>
        <w:tabs>
          <w:tab w:val="left" w:pos="1080"/>
        </w:tabs>
        <w:ind w:left="1080" w:hanging="360"/>
      </w:pPr>
      <w:r>
        <w:rPr>
          <w:rFonts w:ascii="Arial" w:eastAsia="Arial" w:hAnsi="Arial" w:cs="Arial"/>
        </w:rPr>
        <w:t xml:space="preserve">The Buyer may use the following procedure (in this Paragraph 4) to allow for </w:t>
      </w:r>
      <w:r w:rsidR="00FA0826">
        <w:rPr>
          <w:rFonts w:ascii="Arial" w:eastAsia="Arial" w:hAnsi="Arial" w:cs="Arial"/>
        </w:rPr>
        <w:t>consultation</w:t>
      </w:r>
      <w:r>
        <w:rPr>
          <w:rFonts w:ascii="Arial" w:eastAsia="Arial" w:hAnsi="Arial" w:cs="Arial"/>
        </w:rPr>
        <w:t xml:space="preserve"> with Suppliers </w:t>
      </w:r>
      <w:r w:rsidR="00FA0826">
        <w:rPr>
          <w:rFonts w:ascii="Arial" w:eastAsia="Arial" w:hAnsi="Arial" w:cs="Arial"/>
        </w:rPr>
        <w:t>prior to</w:t>
      </w:r>
      <w:r>
        <w:rPr>
          <w:rFonts w:ascii="Arial" w:eastAsia="Arial" w:hAnsi="Arial" w:cs="Arial"/>
        </w:rPr>
        <w:t xml:space="preserve"> a </w:t>
      </w:r>
      <w:r w:rsidR="0065520A">
        <w:rPr>
          <w:rFonts w:ascii="Arial" w:eastAsia="Arial" w:hAnsi="Arial" w:cs="Arial"/>
        </w:rPr>
        <w:t>f</w:t>
      </w:r>
      <w:r>
        <w:rPr>
          <w:rFonts w:ascii="Arial" w:eastAsia="Arial" w:hAnsi="Arial" w:cs="Arial"/>
        </w:rPr>
        <w:t xml:space="preserve">urther </w:t>
      </w:r>
      <w:r w:rsidR="0065520A">
        <w:rPr>
          <w:rFonts w:ascii="Arial" w:eastAsia="Arial" w:hAnsi="Arial" w:cs="Arial"/>
        </w:rPr>
        <w:t>c</w:t>
      </w:r>
      <w:r>
        <w:rPr>
          <w:rFonts w:ascii="Arial" w:eastAsia="Arial" w:hAnsi="Arial" w:cs="Arial"/>
        </w:rPr>
        <w:t>ompetition</w:t>
      </w:r>
      <w:r w:rsidR="0065520A">
        <w:rPr>
          <w:rFonts w:ascii="Arial" w:eastAsia="Arial" w:hAnsi="Arial" w:cs="Arial"/>
        </w:rPr>
        <w:t xml:space="preserve"> (</w:t>
      </w:r>
      <w:r w:rsidR="0065520A" w:rsidRPr="0065520A">
        <w:rPr>
          <w:rFonts w:ascii="Arial" w:eastAsia="Arial" w:hAnsi="Arial" w:cs="Arial"/>
          <w:b/>
          <w:bCs/>
        </w:rPr>
        <w:t xml:space="preserve">Further Competition with </w:t>
      </w:r>
      <w:r w:rsidR="00FA0826">
        <w:rPr>
          <w:rFonts w:ascii="Arial" w:eastAsia="Arial" w:hAnsi="Arial" w:cs="Arial"/>
          <w:b/>
          <w:bCs/>
        </w:rPr>
        <w:t>Consultation</w:t>
      </w:r>
      <w:r w:rsidR="0065520A">
        <w:rPr>
          <w:rFonts w:ascii="Arial" w:eastAsia="Arial" w:hAnsi="Arial" w:cs="Arial"/>
        </w:rPr>
        <w:t>)</w:t>
      </w:r>
      <w:r>
        <w:rPr>
          <w:rFonts w:ascii="Arial" w:eastAsia="Arial" w:hAnsi="Arial" w:cs="Arial"/>
        </w:rPr>
        <w:t>.</w:t>
      </w:r>
    </w:p>
    <w:p w14:paraId="082A6D20" w14:textId="77777777" w:rsidR="00D75EDA" w:rsidRDefault="00D75EDA">
      <w:pPr>
        <w:rPr>
          <w:rFonts w:ascii="Arial" w:eastAsia="Arial" w:hAnsi="Arial" w:cs="Arial"/>
        </w:rPr>
      </w:pPr>
    </w:p>
    <w:p w14:paraId="5EA91A59" w14:textId="77777777" w:rsidR="00D75EDA" w:rsidRDefault="00C41B81">
      <w:pPr>
        <w:numPr>
          <w:ilvl w:val="1"/>
          <w:numId w:val="13"/>
        </w:numPr>
        <w:tabs>
          <w:tab w:val="left" w:pos="1080"/>
        </w:tabs>
        <w:ind w:left="1080" w:hanging="360"/>
      </w:pPr>
      <w:r>
        <w:rPr>
          <w:rFonts w:ascii="Arial" w:eastAsia="Arial" w:hAnsi="Arial" w:cs="Arial"/>
        </w:rPr>
        <w:t>The Buyer shall develop a Statement of Requirements which:</w:t>
      </w:r>
    </w:p>
    <w:p w14:paraId="1864AB3D" w14:textId="77777777" w:rsidR="00D75EDA" w:rsidRDefault="00D75EDA">
      <w:pPr>
        <w:ind w:left="720"/>
        <w:rPr>
          <w:rFonts w:ascii="Arial" w:eastAsia="Arial" w:hAnsi="Arial" w:cs="Arial"/>
        </w:rPr>
      </w:pPr>
    </w:p>
    <w:p w14:paraId="690A1401" w14:textId="4A2E0F78" w:rsidR="00D75EDA" w:rsidRDefault="00C41B81">
      <w:pPr>
        <w:numPr>
          <w:ilvl w:val="2"/>
          <w:numId w:val="13"/>
        </w:numPr>
        <w:tabs>
          <w:tab w:val="left" w:pos="1800"/>
        </w:tabs>
        <w:ind w:left="1800" w:hanging="720"/>
      </w:pPr>
      <w:r>
        <w:rPr>
          <w:rFonts w:ascii="Arial" w:eastAsia="Arial" w:hAnsi="Arial" w:cs="Arial"/>
        </w:rPr>
        <w:t>includes an outline of the anticipated Deliverables to reflect its requirements</w:t>
      </w:r>
      <w:r w:rsidR="00CE0DE4">
        <w:rPr>
          <w:rFonts w:ascii="Arial" w:eastAsia="Arial" w:hAnsi="Arial" w:cs="Arial"/>
        </w:rPr>
        <w:t xml:space="preserve"> </w:t>
      </w:r>
      <w:r>
        <w:rPr>
          <w:rFonts w:ascii="Arial" w:eastAsia="Arial" w:hAnsi="Arial" w:cs="Arial"/>
          <w:b/>
          <w:bCs/>
          <w:shd w:val="clear" w:color="auto" w:fill="FFFF00"/>
        </w:rPr>
        <w:t xml:space="preserve">[Guidance: Depending on the proposed content of the </w:t>
      </w:r>
      <w:r w:rsidR="00FA0826">
        <w:rPr>
          <w:rFonts w:ascii="Arial" w:eastAsia="Arial" w:hAnsi="Arial" w:cs="Arial"/>
          <w:b/>
          <w:bCs/>
          <w:shd w:val="clear" w:color="auto" w:fill="FFFF00"/>
        </w:rPr>
        <w:t>Consultation</w:t>
      </w:r>
      <w:r>
        <w:rPr>
          <w:rFonts w:ascii="Arial" w:eastAsia="Arial" w:hAnsi="Arial" w:cs="Arial"/>
          <w:b/>
          <w:bCs/>
          <w:shd w:val="clear" w:color="auto" w:fill="FFFF00"/>
        </w:rPr>
        <w:t xml:space="preserve">, thought should be given around whether the assessment of who is capable (which is provided for in the standard process in section 3) is achievable if the Requirements are not confirmed at this stage. The Buyers Guidance should be updated to highlight this to </w:t>
      </w:r>
      <w:r w:rsidR="00FF5A62">
        <w:rPr>
          <w:rFonts w:ascii="Arial" w:eastAsia="Arial" w:hAnsi="Arial" w:cs="Arial"/>
          <w:b/>
          <w:bCs/>
          <w:shd w:val="clear" w:color="auto" w:fill="FFFF00"/>
        </w:rPr>
        <w:t>Buyers</w:t>
      </w:r>
      <w:r>
        <w:rPr>
          <w:rFonts w:ascii="Arial" w:eastAsia="Arial" w:hAnsi="Arial" w:cs="Arial"/>
          <w:b/>
          <w:bCs/>
          <w:shd w:val="clear" w:color="auto" w:fill="FFFF00"/>
        </w:rPr>
        <w:t xml:space="preserve"> to consider at this stage].</w:t>
      </w:r>
    </w:p>
    <w:p w14:paraId="382CAEFF" w14:textId="68DD17D1" w:rsidR="00D75EDA" w:rsidRDefault="00C41B81">
      <w:pPr>
        <w:numPr>
          <w:ilvl w:val="2"/>
          <w:numId w:val="13"/>
        </w:numPr>
        <w:tabs>
          <w:tab w:val="left" w:pos="1800"/>
        </w:tabs>
        <w:ind w:left="1800" w:hanging="720"/>
      </w:pPr>
      <w:r>
        <w:rPr>
          <w:rFonts w:ascii="Arial" w:eastAsia="Arial" w:hAnsi="Arial" w:cs="Arial"/>
        </w:rPr>
        <w:t xml:space="preserve">includes a timetable for the Further Competition with </w:t>
      </w:r>
      <w:r w:rsidR="00FA0826">
        <w:rPr>
          <w:rFonts w:ascii="Arial" w:eastAsia="Arial" w:hAnsi="Arial" w:cs="Arial"/>
        </w:rPr>
        <w:t>Consultation</w:t>
      </w:r>
      <w:r>
        <w:rPr>
          <w:rFonts w:ascii="Arial" w:eastAsia="Arial" w:hAnsi="Arial" w:cs="Arial"/>
        </w:rPr>
        <w:t xml:space="preserve"> Procedure, including dates for </w:t>
      </w:r>
      <w:r w:rsidR="00FA0826">
        <w:rPr>
          <w:rFonts w:ascii="Arial" w:eastAsia="Arial" w:hAnsi="Arial" w:cs="Arial"/>
        </w:rPr>
        <w:t>Consultation</w:t>
      </w:r>
      <w:r>
        <w:rPr>
          <w:rFonts w:ascii="Arial" w:eastAsia="Arial" w:hAnsi="Arial" w:cs="Arial"/>
        </w:rPr>
        <w:t xml:space="preserve"> meetings; and </w:t>
      </w:r>
    </w:p>
    <w:p w14:paraId="77DC076A" w14:textId="08F7CFF2" w:rsidR="00D75EDA" w:rsidRDefault="00C41B81">
      <w:pPr>
        <w:numPr>
          <w:ilvl w:val="2"/>
          <w:numId w:val="13"/>
        </w:numPr>
        <w:tabs>
          <w:tab w:val="left" w:pos="1800"/>
        </w:tabs>
        <w:ind w:left="1800" w:hanging="720"/>
      </w:pPr>
      <w:r>
        <w:rPr>
          <w:rFonts w:ascii="Arial" w:eastAsia="Arial" w:hAnsi="Arial" w:cs="Arial"/>
        </w:rPr>
        <w:t xml:space="preserve">identifies the areas of its Statement of Requirements that it requires to </w:t>
      </w:r>
      <w:r w:rsidR="00CE0DE4">
        <w:rPr>
          <w:rFonts w:ascii="Arial" w:eastAsia="Arial" w:hAnsi="Arial" w:cs="Arial"/>
        </w:rPr>
        <w:t xml:space="preserve">discuss </w:t>
      </w:r>
      <w:r>
        <w:rPr>
          <w:rFonts w:ascii="Arial" w:eastAsia="Arial" w:hAnsi="Arial" w:cs="Arial"/>
        </w:rPr>
        <w:t xml:space="preserve">with the Supplier (as further described in Paragraph 4.3 of </w:t>
      </w:r>
      <w:r w:rsidRPr="00950482">
        <w:rPr>
          <w:rFonts w:ascii="Arial" w:eastAsia="Arial" w:hAnsi="Arial" w:cs="Arial"/>
        </w:rPr>
        <w:t xml:space="preserve">this Framework </w:t>
      </w:r>
      <w:r>
        <w:rPr>
          <w:rFonts w:ascii="Arial" w:eastAsia="Arial" w:hAnsi="Arial" w:cs="Arial"/>
        </w:rPr>
        <w:t>Schedule 7).</w:t>
      </w:r>
    </w:p>
    <w:p w14:paraId="4F15713B" w14:textId="77777777" w:rsidR="00D75EDA" w:rsidRDefault="00D75EDA">
      <w:pPr>
        <w:ind w:left="720"/>
        <w:rPr>
          <w:rFonts w:ascii="Arial" w:eastAsia="Arial" w:hAnsi="Arial" w:cs="Arial"/>
        </w:rPr>
      </w:pPr>
    </w:p>
    <w:p w14:paraId="7B4E9841" w14:textId="340AD295" w:rsidR="00CE0DE4" w:rsidRPr="00CE0DE4" w:rsidRDefault="00CE0DE4" w:rsidP="00CE0DE4">
      <w:pPr>
        <w:numPr>
          <w:ilvl w:val="1"/>
          <w:numId w:val="13"/>
        </w:numPr>
        <w:tabs>
          <w:tab w:val="left" w:pos="1080"/>
        </w:tabs>
        <w:ind w:left="1080" w:hanging="360"/>
        <w:rPr>
          <w:rFonts w:ascii="Arial" w:eastAsia="Arial" w:hAnsi="Arial" w:cs="Arial"/>
        </w:rPr>
      </w:pPr>
      <w:r>
        <w:rPr>
          <w:rFonts w:ascii="Arial" w:eastAsia="Arial" w:hAnsi="Arial" w:cs="Arial"/>
        </w:rPr>
        <w:t xml:space="preserve">The Consultation process can consist of one or more verbal meetings between the Parties, that are undertaken for the purposes of discussing the Buyer’s </w:t>
      </w:r>
      <w:r w:rsidRPr="00CE0DE4">
        <w:rPr>
          <w:rFonts w:ascii="Arial" w:eastAsia="Arial" w:hAnsi="Arial" w:cs="Arial"/>
        </w:rPr>
        <w:t xml:space="preserve">Statement of </w:t>
      </w:r>
      <w:r>
        <w:rPr>
          <w:rFonts w:ascii="Arial" w:eastAsia="Arial" w:hAnsi="Arial" w:cs="Arial"/>
        </w:rPr>
        <w:t xml:space="preserve">Requirements.  The Buyer may discuss all aspects of the proposed Call-Off Contract during the Consultation and the parameters of the Consultation will be established by </w:t>
      </w:r>
      <w:r w:rsidRPr="00CE0DE4">
        <w:rPr>
          <w:rFonts w:ascii="Arial" w:eastAsia="Arial" w:hAnsi="Arial" w:cs="Arial"/>
        </w:rPr>
        <w:t xml:space="preserve">the </w:t>
      </w:r>
      <w:r>
        <w:rPr>
          <w:rFonts w:ascii="Arial" w:eastAsia="Arial" w:hAnsi="Arial" w:cs="Arial"/>
        </w:rPr>
        <w:t xml:space="preserve">Buyer at Call-Off stage. </w:t>
      </w:r>
    </w:p>
    <w:p w14:paraId="4C76F755" w14:textId="77777777" w:rsidR="00D75EDA" w:rsidRDefault="00D75EDA">
      <w:pPr>
        <w:ind w:left="1080"/>
        <w:rPr>
          <w:rFonts w:ascii="Arial" w:eastAsia="Arial" w:hAnsi="Arial" w:cs="Arial"/>
        </w:rPr>
      </w:pPr>
    </w:p>
    <w:p w14:paraId="0AFB4F06" w14:textId="655A596D" w:rsidR="00D75EDA" w:rsidRDefault="00FA0826">
      <w:pPr>
        <w:numPr>
          <w:ilvl w:val="1"/>
          <w:numId w:val="13"/>
        </w:numPr>
        <w:tabs>
          <w:tab w:val="left" w:pos="1080"/>
        </w:tabs>
        <w:ind w:left="1080" w:hanging="360"/>
      </w:pPr>
      <w:r>
        <w:rPr>
          <w:rFonts w:ascii="Arial" w:eastAsia="Arial" w:hAnsi="Arial" w:cs="Arial"/>
        </w:rPr>
        <w:t>Consultation</w:t>
      </w:r>
      <w:r w:rsidR="00C41B81">
        <w:rPr>
          <w:rFonts w:ascii="Arial" w:eastAsia="Arial" w:hAnsi="Arial" w:cs="Arial"/>
        </w:rPr>
        <w:t xml:space="preserve"> with all Suppliers shall be concluded once the process as specified by the Buyer within its Further Competition with </w:t>
      </w:r>
      <w:r>
        <w:rPr>
          <w:rFonts w:ascii="Arial" w:eastAsia="Arial" w:hAnsi="Arial" w:cs="Arial"/>
        </w:rPr>
        <w:t>Consultation</w:t>
      </w:r>
      <w:r w:rsidR="00C41B81">
        <w:rPr>
          <w:rFonts w:ascii="Arial" w:eastAsia="Arial" w:hAnsi="Arial" w:cs="Arial"/>
        </w:rPr>
        <w:t xml:space="preserve"> documents, or Statement of Requirements has been completed. Once the </w:t>
      </w:r>
      <w:r>
        <w:rPr>
          <w:rFonts w:ascii="Arial" w:eastAsia="Arial" w:hAnsi="Arial" w:cs="Arial"/>
        </w:rPr>
        <w:t>Consultation</w:t>
      </w:r>
      <w:r w:rsidR="00C41B81">
        <w:rPr>
          <w:rFonts w:ascii="Arial" w:eastAsia="Arial" w:hAnsi="Arial" w:cs="Arial"/>
        </w:rPr>
        <w:t xml:space="preserve"> has closed the Buyer shall conduct the remainder of the process in line with paragraphs 3.1.3 to 3.1.6.  For the avoidance of doubt, the Supplier</w:t>
      </w:r>
      <w:r w:rsidR="00BE02E2">
        <w:rPr>
          <w:rFonts w:ascii="Arial" w:eastAsia="Arial" w:hAnsi="Arial" w:cs="Arial"/>
        </w:rPr>
        <w:t>’</w:t>
      </w:r>
      <w:r w:rsidR="00C41B81">
        <w:rPr>
          <w:rFonts w:ascii="Arial" w:eastAsia="Arial" w:hAnsi="Arial" w:cs="Arial"/>
        </w:rPr>
        <w:t xml:space="preserve">s obligations contained in 3.2 will apply equally to any process conducted under the Further Competition with </w:t>
      </w:r>
      <w:r>
        <w:rPr>
          <w:rFonts w:ascii="Arial" w:eastAsia="Arial" w:hAnsi="Arial" w:cs="Arial"/>
        </w:rPr>
        <w:t>Consultation</w:t>
      </w:r>
      <w:r w:rsidR="00C41B81">
        <w:rPr>
          <w:rFonts w:ascii="Arial" w:eastAsia="Arial" w:hAnsi="Arial" w:cs="Arial"/>
        </w:rPr>
        <w:t xml:space="preserve"> Procedure. </w:t>
      </w:r>
    </w:p>
    <w:p w14:paraId="0EDDAA48" w14:textId="77777777" w:rsidR="00D75EDA" w:rsidRDefault="00C41B81">
      <w:r>
        <w:rPr>
          <w:rFonts w:ascii="Arial" w:eastAsia="Arial" w:hAnsi="Arial" w:cs="Arial"/>
        </w:rPr>
        <w:t xml:space="preserve"> </w:t>
      </w:r>
    </w:p>
    <w:p w14:paraId="68DA4CE4" w14:textId="77777777" w:rsidR="00D75EDA" w:rsidRDefault="00C41B81">
      <w:pPr>
        <w:numPr>
          <w:ilvl w:val="0"/>
          <w:numId w:val="14"/>
        </w:numPr>
        <w:pBdr>
          <w:left w:val="none" w:sz="0" w:space="2" w:color="auto"/>
        </w:pBdr>
        <w:rPr>
          <w:rFonts w:ascii="Arial" w:eastAsia="Arial" w:hAnsi="Arial" w:cs="Arial"/>
          <w:b/>
          <w:bCs/>
        </w:rPr>
      </w:pPr>
      <w:r>
        <w:rPr>
          <w:rFonts w:ascii="Arial" w:eastAsia="Arial" w:hAnsi="Arial" w:cs="Arial"/>
          <w:b/>
          <w:bCs/>
        </w:rPr>
        <w:t>No requirement to award</w:t>
      </w:r>
      <w:r>
        <w:rPr>
          <w:rFonts w:ascii="Arial" w:eastAsia="Arial" w:hAnsi="Arial" w:cs="Arial"/>
          <w:b/>
          <w:bCs/>
        </w:rPr>
        <w:br/>
      </w:r>
    </w:p>
    <w:p w14:paraId="19C4C4A3" w14:textId="77777777" w:rsidR="00D75EDA" w:rsidRDefault="00C41B81">
      <w:pPr>
        <w:numPr>
          <w:ilvl w:val="1"/>
          <w:numId w:val="14"/>
        </w:numPr>
        <w:ind w:left="1080"/>
        <w:rPr>
          <w:rFonts w:ascii="Arial" w:eastAsia="Arial" w:hAnsi="Arial" w:cs="Arial"/>
        </w:rPr>
      </w:pPr>
      <w:r>
        <w:rPr>
          <w:rFonts w:ascii="Arial" w:eastAsia="Arial" w:hAnsi="Arial" w:cs="Arial"/>
        </w:rPr>
        <w:t>Notwithstanding the fact that the Buyer has followed a procedure as set out above in Paragraph 2,</w:t>
      </w:r>
      <w:r>
        <w:rPr>
          <w:rFonts w:ascii="Arial" w:eastAsia="Arial" w:hAnsi="Arial" w:cs="Arial"/>
          <w:color w:val="B5082E"/>
        </w:rPr>
        <w:t xml:space="preserve"> </w:t>
      </w:r>
      <w:r>
        <w:rPr>
          <w:rFonts w:ascii="Arial" w:eastAsia="Arial" w:hAnsi="Arial" w:cs="Arial"/>
        </w:rPr>
        <w:t>3 or 4 (as applicable), the Supplier acknowledges and agrees that the Buyer shall be entitled at all times to decline to make an award for its Deliverables and that nothing in this Contract shall oblige the Buyer to award any Call-Off Contract.</w:t>
      </w:r>
    </w:p>
    <w:p w14:paraId="2CB853B8" w14:textId="77777777" w:rsidR="00D75EDA" w:rsidRDefault="00D75EDA">
      <w:pPr>
        <w:ind w:left="1080"/>
        <w:rPr>
          <w:rFonts w:ascii="Arial" w:eastAsia="Arial" w:hAnsi="Arial" w:cs="Arial"/>
        </w:rPr>
      </w:pPr>
    </w:p>
    <w:p w14:paraId="36707DA8" w14:textId="77777777" w:rsidR="00D75EDA" w:rsidRDefault="00C41B81">
      <w:pPr>
        <w:numPr>
          <w:ilvl w:val="0"/>
          <w:numId w:val="15"/>
        </w:numPr>
        <w:pBdr>
          <w:left w:val="none" w:sz="0" w:space="2" w:color="auto"/>
        </w:pBdr>
        <w:rPr>
          <w:rFonts w:ascii="Arial" w:eastAsia="Arial" w:hAnsi="Arial" w:cs="Arial"/>
          <w:b/>
          <w:bCs/>
        </w:rPr>
      </w:pPr>
      <w:r>
        <w:rPr>
          <w:rFonts w:ascii="Arial" w:eastAsia="Arial" w:hAnsi="Arial" w:cs="Arial"/>
          <w:b/>
          <w:bCs/>
        </w:rPr>
        <w:lastRenderedPageBreak/>
        <w:t xml:space="preserve">Who is responsible for the </w:t>
      </w:r>
      <w:proofErr w:type="gramStart"/>
      <w:r>
        <w:rPr>
          <w:rFonts w:ascii="Arial" w:eastAsia="Arial" w:hAnsi="Arial" w:cs="Arial"/>
          <w:b/>
          <w:bCs/>
        </w:rPr>
        <w:t>award</w:t>
      </w:r>
      <w:proofErr w:type="gramEnd"/>
    </w:p>
    <w:p w14:paraId="14915845" w14:textId="77777777" w:rsidR="00D75EDA" w:rsidRDefault="00D75EDA">
      <w:pPr>
        <w:rPr>
          <w:rFonts w:ascii="Arial" w:eastAsia="Arial" w:hAnsi="Arial" w:cs="Arial"/>
        </w:rPr>
      </w:pPr>
    </w:p>
    <w:p w14:paraId="26F4186C" w14:textId="77777777" w:rsidR="00D75EDA" w:rsidRDefault="00C41B81">
      <w:pPr>
        <w:numPr>
          <w:ilvl w:val="1"/>
          <w:numId w:val="16"/>
        </w:numPr>
        <w:tabs>
          <w:tab w:val="left" w:pos="1080"/>
        </w:tabs>
        <w:ind w:left="1080" w:hanging="360"/>
        <w:rPr>
          <w:rFonts w:ascii="Arial" w:eastAsia="Arial" w:hAnsi="Arial" w:cs="Arial"/>
        </w:rPr>
      </w:pPr>
      <w:r>
        <w:rPr>
          <w:rFonts w:ascii="Arial" w:eastAsia="Arial" w:hAnsi="Arial" w:cs="Arial"/>
        </w:rPr>
        <w:t>The Supplier acknowledges that the Buyer is independently responsible for the conduct of its award of Call-Off Contracts under this Contract and that CCS is not responsible or accountable for and shall have no liability whatsoever, except where it is the Buyer, in relation to:</w:t>
      </w:r>
      <w:r>
        <w:rPr>
          <w:rFonts w:ascii="Arial" w:eastAsia="Arial" w:hAnsi="Arial" w:cs="Arial"/>
        </w:rPr>
        <w:br/>
      </w:r>
    </w:p>
    <w:p w14:paraId="7D59BA67" w14:textId="480F9111" w:rsidR="00D75EDA" w:rsidRPr="00744AC0" w:rsidRDefault="00C41B81">
      <w:pPr>
        <w:numPr>
          <w:ilvl w:val="2"/>
          <w:numId w:val="16"/>
        </w:numPr>
        <w:tabs>
          <w:tab w:val="left" w:pos="1800"/>
        </w:tabs>
        <w:ind w:left="1800" w:hanging="720"/>
      </w:pPr>
      <w:r>
        <w:rPr>
          <w:rFonts w:ascii="Arial" w:eastAsia="Arial" w:hAnsi="Arial" w:cs="Arial"/>
        </w:rPr>
        <w:t xml:space="preserve">the conduct of the Buyer in relation to the formation of its Deliverables and the process to award to the Supplier under Paragraph 4 of this Schedule (including but not limited to the introduction of a </w:t>
      </w:r>
      <w:r w:rsidR="00FA0826">
        <w:rPr>
          <w:rFonts w:ascii="Arial" w:eastAsia="Arial" w:hAnsi="Arial" w:cs="Arial"/>
        </w:rPr>
        <w:t>Consultation</w:t>
      </w:r>
      <w:r>
        <w:rPr>
          <w:rFonts w:ascii="Arial" w:eastAsia="Arial" w:hAnsi="Arial" w:cs="Arial"/>
        </w:rPr>
        <w:t xml:space="preserve"> process with the Supplier);</w:t>
      </w:r>
    </w:p>
    <w:p w14:paraId="66E8BB5D" w14:textId="77777777" w:rsidR="00744AC0" w:rsidRDefault="00744AC0" w:rsidP="00744AC0">
      <w:pPr>
        <w:tabs>
          <w:tab w:val="left" w:pos="1800"/>
        </w:tabs>
        <w:ind w:left="1800"/>
      </w:pPr>
    </w:p>
    <w:p w14:paraId="1A8A5B9A" w14:textId="77777777" w:rsidR="00D75EDA" w:rsidRDefault="00C41B81">
      <w:pPr>
        <w:numPr>
          <w:ilvl w:val="2"/>
          <w:numId w:val="16"/>
        </w:numPr>
        <w:tabs>
          <w:tab w:val="left" w:pos="1800"/>
        </w:tabs>
        <w:ind w:left="1800" w:hanging="720"/>
        <w:rPr>
          <w:rFonts w:ascii="Arial" w:eastAsia="Arial" w:hAnsi="Arial" w:cs="Arial"/>
        </w:rPr>
      </w:pPr>
      <w:r w:rsidRPr="002B13D9">
        <w:rPr>
          <w:rFonts w:ascii="Arial" w:eastAsia="Arial" w:hAnsi="Arial" w:cs="Arial"/>
        </w:rPr>
        <w:t>the conduct of Buyer in relation to this Contract; or</w:t>
      </w:r>
      <w:r>
        <w:rPr>
          <w:rFonts w:ascii="Arial" w:eastAsia="Arial" w:hAnsi="Arial" w:cs="Arial"/>
        </w:rPr>
        <w:t xml:space="preserve"> </w:t>
      </w:r>
      <w:r>
        <w:rPr>
          <w:rFonts w:ascii="Arial" w:eastAsia="Arial" w:hAnsi="Arial" w:cs="Arial"/>
        </w:rPr>
        <w:br/>
      </w:r>
    </w:p>
    <w:p w14:paraId="48E8D6DF" w14:textId="77777777" w:rsidR="00D75EDA" w:rsidRDefault="00C41B81">
      <w:pPr>
        <w:numPr>
          <w:ilvl w:val="2"/>
          <w:numId w:val="16"/>
        </w:numPr>
        <w:tabs>
          <w:tab w:val="left" w:pos="1800"/>
        </w:tabs>
        <w:ind w:left="1800" w:hanging="720"/>
      </w:pPr>
      <w:r>
        <w:rPr>
          <w:rFonts w:ascii="Arial" w:eastAsia="Arial" w:hAnsi="Arial" w:cs="Arial"/>
        </w:rPr>
        <w:t>the performance or non-performance of any Call-Off Contracts between the Supplier and Buyer entered into pursuant to this Contract.</w:t>
      </w:r>
    </w:p>
    <w:p w14:paraId="2787FE22" w14:textId="77777777" w:rsidR="00D75EDA" w:rsidRDefault="00D75EDA">
      <w:pPr>
        <w:rPr>
          <w:rFonts w:ascii="Arial" w:eastAsia="Arial" w:hAnsi="Arial" w:cs="Arial"/>
        </w:rPr>
      </w:pPr>
    </w:p>
    <w:p w14:paraId="272D1F04" w14:textId="25E3A75A" w:rsidR="00D75EDA" w:rsidRDefault="00C41B81">
      <w:pPr>
        <w:numPr>
          <w:ilvl w:val="0"/>
          <w:numId w:val="17"/>
        </w:numPr>
        <w:pBdr>
          <w:left w:val="none" w:sz="0" w:space="2" w:color="auto"/>
        </w:pBdr>
        <w:rPr>
          <w:rFonts w:ascii="Arial" w:eastAsia="Arial" w:hAnsi="Arial" w:cs="Arial"/>
          <w:b/>
          <w:bCs/>
        </w:rPr>
      </w:pPr>
      <w:r>
        <w:rPr>
          <w:rFonts w:ascii="Arial" w:eastAsia="Arial" w:hAnsi="Arial" w:cs="Arial"/>
          <w:b/>
          <w:bCs/>
        </w:rPr>
        <w:t xml:space="preserve">Awarding and creating a Call-Off </w:t>
      </w:r>
      <w:r w:rsidR="003A7354">
        <w:rPr>
          <w:rFonts w:ascii="Arial" w:eastAsia="Arial" w:hAnsi="Arial" w:cs="Arial"/>
          <w:b/>
          <w:bCs/>
        </w:rPr>
        <w:t>C</w:t>
      </w:r>
      <w:r>
        <w:rPr>
          <w:rFonts w:ascii="Arial" w:eastAsia="Arial" w:hAnsi="Arial" w:cs="Arial"/>
          <w:b/>
          <w:bCs/>
        </w:rPr>
        <w:t>ontract</w:t>
      </w:r>
      <w:r>
        <w:rPr>
          <w:rFonts w:ascii="Arial" w:eastAsia="Arial" w:hAnsi="Arial" w:cs="Arial"/>
          <w:b/>
          <w:bCs/>
        </w:rPr>
        <w:br/>
      </w:r>
    </w:p>
    <w:p w14:paraId="090BACEE" w14:textId="77777777" w:rsidR="00D75EDA" w:rsidRDefault="00C41B81">
      <w:pPr>
        <w:numPr>
          <w:ilvl w:val="1"/>
          <w:numId w:val="17"/>
        </w:numPr>
        <w:ind w:left="1080"/>
        <w:rPr>
          <w:rFonts w:ascii="Arial" w:eastAsia="Arial" w:hAnsi="Arial" w:cs="Arial"/>
        </w:rPr>
      </w:pPr>
      <w:r>
        <w:rPr>
          <w:rFonts w:ascii="Arial" w:eastAsia="Arial" w:hAnsi="Arial" w:cs="Arial"/>
        </w:rPr>
        <w:t>Subject to Paragraphs 1 to 6 above and 8, a Buyer may award a Call-Off Contract with the Supplier by sending (including electronically) a signed order form substantially in the form (as may be amended or refined by the Buyer in accordance with Paragraph 3.1.2 above) of the Order Form Template set out in Framework Schedule 6 (Order Form Template and Call-Off Schedules).</w:t>
      </w:r>
      <w:r>
        <w:rPr>
          <w:rFonts w:ascii="Arial" w:eastAsia="Arial" w:hAnsi="Arial" w:cs="Arial"/>
        </w:rPr>
        <w:br/>
      </w:r>
    </w:p>
    <w:p w14:paraId="1FF5DD16" w14:textId="77777777" w:rsidR="00D75EDA" w:rsidRDefault="00C41B81">
      <w:pPr>
        <w:numPr>
          <w:ilvl w:val="1"/>
          <w:numId w:val="17"/>
        </w:numPr>
        <w:ind w:left="1080"/>
        <w:rPr>
          <w:rFonts w:ascii="Arial" w:eastAsia="Arial" w:hAnsi="Arial" w:cs="Arial"/>
        </w:rPr>
      </w:pPr>
      <w:r>
        <w:rPr>
          <w:rFonts w:ascii="Arial" w:eastAsia="Arial" w:hAnsi="Arial" w:cs="Arial"/>
        </w:rPr>
        <w:t>The Parties agree that any document or communication (including any document or communication in the apparent form of a Call-Off Contract) which is not as described in this Paragraph 7 shall not constitute a Call-Off Contract under this Contract.</w:t>
      </w:r>
      <w:r>
        <w:rPr>
          <w:rFonts w:ascii="Arial" w:eastAsia="Arial" w:hAnsi="Arial" w:cs="Arial"/>
        </w:rPr>
        <w:br/>
      </w:r>
    </w:p>
    <w:p w14:paraId="362F586E" w14:textId="77777777" w:rsidR="00D75EDA" w:rsidRDefault="00C41B81">
      <w:pPr>
        <w:numPr>
          <w:ilvl w:val="1"/>
          <w:numId w:val="17"/>
        </w:numPr>
        <w:ind w:left="1077" w:hanging="357"/>
        <w:rPr>
          <w:rFonts w:ascii="Arial" w:eastAsia="Arial" w:hAnsi="Arial" w:cs="Arial"/>
        </w:rPr>
      </w:pPr>
      <w:r>
        <w:rPr>
          <w:rFonts w:ascii="Arial" w:eastAsia="Arial" w:hAnsi="Arial" w:cs="Arial"/>
        </w:rPr>
        <w:t>On receipt of an order form as described in Paragraph 7.1 from a Buyer the Supplier shall accept the Call-Off Contract by promptly signing and returning (including by electronic means) a copy of the order form to the Buyer concerned.</w:t>
      </w:r>
      <w:r>
        <w:rPr>
          <w:rFonts w:ascii="Arial" w:eastAsia="Arial" w:hAnsi="Arial" w:cs="Arial"/>
        </w:rPr>
        <w:br/>
      </w:r>
    </w:p>
    <w:p w14:paraId="516039B8" w14:textId="77777777" w:rsidR="00D75EDA" w:rsidRDefault="00C41B81">
      <w:pPr>
        <w:numPr>
          <w:ilvl w:val="1"/>
          <w:numId w:val="17"/>
        </w:numPr>
        <w:ind w:left="1080"/>
        <w:rPr>
          <w:rFonts w:ascii="Arial" w:eastAsia="Arial" w:hAnsi="Arial" w:cs="Arial"/>
        </w:rPr>
      </w:pPr>
      <w:r>
        <w:rPr>
          <w:rFonts w:ascii="Arial" w:eastAsia="Arial" w:hAnsi="Arial" w:cs="Arial"/>
        </w:rPr>
        <w:t>On receipt of the countersigned Order Form from the Supplier, the Buyer shall send (including by electronic means) a written notice of receipt to the Supplier within two (2) Working Days and the Call Off Contract shall be formed with effect from the Call Off Start Date stated in the Order Form.</w:t>
      </w:r>
      <w:r>
        <w:rPr>
          <w:rFonts w:ascii="Arial" w:eastAsia="Arial" w:hAnsi="Arial" w:cs="Arial"/>
        </w:rPr>
        <w:br/>
      </w:r>
    </w:p>
    <w:p w14:paraId="71E9F256" w14:textId="77777777" w:rsidR="00D75EDA" w:rsidRDefault="00C41B81" w:rsidP="00950482">
      <w:pPr>
        <w:numPr>
          <w:ilvl w:val="0"/>
          <w:numId w:val="17"/>
        </w:numPr>
        <w:pBdr>
          <w:left w:val="none" w:sz="0" w:space="2" w:color="auto"/>
        </w:pBdr>
        <w:rPr>
          <w:rFonts w:ascii="Arial" w:eastAsia="Arial" w:hAnsi="Arial" w:cs="Arial"/>
          <w:b/>
          <w:bCs/>
        </w:rPr>
      </w:pPr>
      <w:r w:rsidRPr="00950482">
        <w:rPr>
          <w:rFonts w:ascii="Arial" w:eastAsia="Arial" w:hAnsi="Arial" w:cs="Arial"/>
          <w:b/>
          <w:bCs/>
        </w:rPr>
        <w:t>How e-auctions work</w:t>
      </w:r>
      <w:r>
        <w:rPr>
          <w:rFonts w:ascii="Arial" w:eastAsia="Arial" w:hAnsi="Arial" w:cs="Arial"/>
          <w:b/>
          <w:bCs/>
        </w:rPr>
        <w:br/>
      </w:r>
    </w:p>
    <w:p w14:paraId="3702B71E" w14:textId="77777777" w:rsidR="00D75EDA" w:rsidRDefault="00C41B81">
      <w:pPr>
        <w:numPr>
          <w:ilvl w:val="1"/>
          <w:numId w:val="18"/>
        </w:numPr>
        <w:tabs>
          <w:tab w:val="left" w:pos="1080"/>
        </w:tabs>
        <w:ind w:left="1080" w:hanging="360"/>
        <w:rPr>
          <w:rFonts w:ascii="Arial" w:eastAsia="Arial" w:hAnsi="Arial" w:cs="Arial"/>
        </w:rPr>
      </w:pPr>
      <w:r>
        <w:rPr>
          <w:rFonts w:ascii="Arial" w:eastAsia="Arial" w:hAnsi="Arial" w:cs="Arial"/>
        </w:rPr>
        <w:t>The Buyer shall be entitled to include a reverse auction in the Further Competition Procedure in accordance with the rules laid down by the Buyer and the Regulations.</w:t>
      </w:r>
      <w:r>
        <w:rPr>
          <w:rFonts w:ascii="Arial" w:eastAsia="Arial" w:hAnsi="Arial" w:cs="Arial"/>
        </w:rPr>
        <w:br/>
      </w:r>
    </w:p>
    <w:p w14:paraId="7E37C6B2" w14:textId="044340FE" w:rsidR="00D75EDA" w:rsidRDefault="00C41B81">
      <w:pPr>
        <w:numPr>
          <w:ilvl w:val="1"/>
          <w:numId w:val="18"/>
        </w:numPr>
        <w:tabs>
          <w:tab w:val="left" w:pos="1080"/>
        </w:tabs>
        <w:ind w:left="1080" w:hanging="360"/>
        <w:rPr>
          <w:rFonts w:ascii="Arial" w:eastAsia="Arial" w:hAnsi="Arial" w:cs="Arial"/>
        </w:rPr>
      </w:pPr>
      <w:r>
        <w:rPr>
          <w:rFonts w:ascii="Arial" w:eastAsia="Arial" w:hAnsi="Arial" w:cs="Arial"/>
        </w:rPr>
        <w:lastRenderedPageBreak/>
        <w:t xml:space="preserve">Where </w:t>
      </w:r>
      <w:r w:rsidR="00243FB5">
        <w:rPr>
          <w:rFonts w:ascii="Arial" w:eastAsia="Arial" w:hAnsi="Arial" w:cs="Arial"/>
        </w:rPr>
        <w:t xml:space="preserve">the </w:t>
      </w:r>
      <w:r>
        <w:rPr>
          <w:rFonts w:ascii="Arial" w:eastAsia="Arial" w:hAnsi="Arial" w:cs="Arial"/>
        </w:rPr>
        <w:t>Buyer wishes to undertake an electronic reverse auction, where Suppliers compete in real time by bidding as the auction unfolds ("</w:t>
      </w:r>
      <w:r>
        <w:rPr>
          <w:rFonts w:ascii="Arial" w:eastAsia="Arial" w:hAnsi="Arial" w:cs="Arial"/>
          <w:b/>
          <w:bCs/>
        </w:rPr>
        <w:t>Electronic Reverse Auction</w:t>
      </w:r>
      <w:r>
        <w:rPr>
          <w:rFonts w:ascii="Arial" w:eastAsia="Arial" w:hAnsi="Arial" w:cs="Arial"/>
        </w:rPr>
        <w:t>") then before undertaking it, the Buyer will make an initial full evaluation of all tenders received in response to its Statement of Requirements. The Buyer will then invite to the Electronic Reverse Auction only those tenders that are admissible in accordance with the Regulations. The invitation shall be accompanied by the outcome of the full initial evaluation of the relevant tenders.</w:t>
      </w:r>
      <w:r>
        <w:rPr>
          <w:rFonts w:ascii="Arial" w:eastAsia="Arial" w:hAnsi="Arial" w:cs="Arial"/>
        </w:rPr>
        <w:br/>
      </w:r>
    </w:p>
    <w:p w14:paraId="3CCEA1D6" w14:textId="77777777" w:rsidR="00D75EDA" w:rsidRDefault="00C41B81">
      <w:pPr>
        <w:numPr>
          <w:ilvl w:val="1"/>
          <w:numId w:val="18"/>
        </w:numPr>
        <w:tabs>
          <w:tab w:val="left" w:pos="1080"/>
        </w:tabs>
        <w:ind w:left="1080" w:hanging="360"/>
        <w:rPr>
          <w:rFonts w:ascii="Arial" w:eastAsia="Arial" w:hAnsi="Arial" w:cs="Arial"/>
        </w:rPr>
      </w:pPr>
      <w:r>
        <w:rPr>
          <w:rFonts w:ascii="Arial" w:eastAsia="Arial" w:hAnsi="Arial" w:cs="Arial"/>
        </w:rPr>
        <w:t>The Buyer will inform the Suppliers of the specification for the Electronic Reverse Auction which shall include:</w:t>
      </w:r>
      <w:r>
        <w:rPr>
          <w:rFonts w:ascii="Arial" w:eastAsia="Arial" w:hAnsi="Arial" w:cs="Arial"/>
        </w:rPr>
        <w:br/>
      </w:r>
    </w:p>
    <w:p w14:paraId="5E235C4B" w14:textId="77777777" w:rsidR="00D75EDA" w:rsidRDefault="00C41B81">
      <w:pPr>
        <w:numPr>
          <w:ilvl w:val="0"/>
          <w:numId w:val="19"/>
        </w:numPr>
        <w:tabs>
          <w:tab w:val="left" w:pos="1440"/>
        </w:tabs>
        <w:ind w:left="1440" w:hanging="360"/>
        <w:rPr>
          <w:rFonts w:ascii="Arial" w:eastAsia="Arial" w:hAnsi="Arial" w:cs="Arial"/>
        </w:rPr>
      </w:pPr>
      <w:r>
        <w:rPr>
          <w:rFonts w:ascii="Arial" w:eastAsia="Arial" w:hAnsi="Arial" w:cs="Arial"/>
        </w:rPr>
        <w:t>the information to be provided at auction, which must be expressed in figures or percentages of the specified quantifiable features;</w:t>
      </w:r>
      <w:r>
        <w:rPr>
          <w:rFonts w:ascii="Arial" w:eastAsia="Arial" w:hAnsi="Arial" w:cs="Arial"/>
        </w:rPr>
        <w:br/>
      </w:r>
    </w:p>
    <w:p w14:paraId="0D988303" w14:textId="77777777" w:rsidR="00D75EDA" w:rsidRDefault="00C41B81">
      <w:pPr>
        <w:numPr>
          <w:ilvl w:val="0"/>
          <w:numId w:val="19"/>
        </w:numPr>
        <w:tabs>
          <w:tab w:val="left" w:pos="1440"/>
        </w:tabs>
        <w:ind w:left="1440" w:hanging="360"/>
        <w:rPr>
          <w:rFonts w:ascii="Arial" w:eastAsia="Arial" w:hAnsi="Arial" w:cs="Arial"/>
        </w:rPr>
      </w:pPr>
      <w:r>
        <w:rPr>
          <w:rFonts w:ascii="Arial" w:eastAsia="Arial" w:hAnsi="Arial" w:cs="Arial"/>
        </w:rPr>
        <w:t>the mathematical formula to be used to determine automatic ranking of bids on the basis of new prices and/or new values submitted;</w:t>
      </w:r>
      <w:r>
        <w:rPr>
          <w:rFonts w:ascii="Arial" w:eastAsia="Arial" w:hAnsi="Arial" w:cs="Arial"/>
        </w:rPr>
        <w:br/>
      </w:r>
    </w:p>
    <w:p w14:paraId="2EE6D4CB" w14:textId="77777777" w:rsidR="00D75EDA" w:rsidRDefault="00C41B81">
      <w:pPr>
        <w:numPr>
          <w:ilvl w:val="0"/>
          <w:numId w:val="19"/>
        </w:numPr>
        <w:tabs>
          <w:tab w:val="left" w:pos="1440"/>
        </w:tabs>
        <w:ind w:left="1440" w:hanging="360"/>
        <w:rPr>
          <w:rFonts w:ascii="Arial" w:eastAsia="Arial" w:hAnsi="Arial" w:cs="Arial"/>
        </w:rPr>
      </w:pPr>
      <w:r>
        <w:rPr>
          <w:rFonts w:ascii="Arial" w:eastAsia="Arial" w:hAnsi="Arial" w:cs="Arial"/>
        </w:rPr>
        <w:t xml:space="preserve">any limits on the values which may be submitted; </w:t>
      </w:r>
      <w:r>
        <w:rPr>
          <w:rFonts w:ascii="Arial" w:eastAsia="Arial" w:hAnsi="Arial" w:cs="Arial"/>
        </w:rPr>
        <w:br/>
      </w:r>
    </w:p>
    <w:p w14:paraId="687E4D41" w14:textId="77777777" w:rsidR="00D75EDA" w:rsidRDefault="00C41B81">
      <w:pPr>
        <w:numPr>
          <w:ilvl w:val="0"/>
          <w:numId w:val="19"/>
        </w:numPr>
        <w:tabs>
          <w:tab w:val="left" w:pos="1440"/>
        </w:tabs>
        <w:ind w:left="1440" w:hanging="360"/>
        <w:rPr>
          <w:rFonts w:ascii="Arial" w:eastAsia="Arial" w:hAnsi="Arial" w:cs="Arial"/>
        </w:rPr>
      </w:pPr>
      <w:r>
        <w:rPr>
          <w:rFonts w:ascii="Arial" w:eastAsia="Arial" w:hAnsi="Arial" w:cs="Arial"/>
        </w:rPr>
        <w:t>a description of any information which will be made available to Suppliers in the course of the Electronic Reverse Auction, and when it will be made available to them;</w:t>
      </w:r>
      <w:r>
        <w:rPr>
          <w:rFonts w:ascii="Arial" w:eastAsia="Arial" w:hAnsi="Arial" w:cs="Arial"/>
        </w:rPr>
        <w:br/>
      </w:r>
    </w:p>
    <w:p w14:paraId="5066AAD4" w14:textId="77777777" w:rsidR="00D75EDA" w:rsidRDefault="00C41B81">
      <w:pPr>
        <w:numPr>
          <w:ilvl w:val="0"/>
          <w:numId w:val="19"/>
        </w:numPr>
        <w:tabs>
          <w:tab w:val="left" w:pos="1440"/>
        </w:tabs>
        <w:ind w:left="1440" w:hanging="360"/>
        <w:rPr>
          <w:rFonts w:ascii="Arial" w:eastAsia="Arial" w:hAnsi="Arial" w:cs="Arial"/>
        </w:rPr>
      </w:pPr>
      <w:r>
        <w:rPr>
          <w:rFonts w:ascii="Arial" w:eastAsia="Arial" w:hAnsi="Arial" w:cs="Arial"/>
        </w:rPr>
        <w:t>the conditions under which Suppliers will be able to bid and, in particular, the minimum differences which will, where appropriate, be required when bidding;</w:t>
      </w:r>
      <w:r>
        <w:rPr>
          <w:rFonts w:ascii="Arial" w:eastAsia="Arial" w:hAnsi="Arial" w:cs="Arial"/>
        </w:rPr>
        <w:br/>
      </w:r>
    </w:p>
    <w:p w14:paraId="0DB4564B" w14:textId="77777777" w:rsidR="00D75EDA" w:rsidRDefault="00C41B81">
      <w:pPr>
        <w:numPr>
          <w:ilvl w:val="0"/>
          <w:numId w:val="19"/>
        </w:numPr>
        <w:tabs>
          <w:tab w:val="left" w:pos="1440"/>
        </w:tabs>
        <w:ind w:left="1440" w:hanging="360"/>
        <w:rPr>
          <w:rFonts w:ascii="Arial" w:eastAsia="Arial" w:hAnsi="Arial" w:cs="Arial"/>
        </w:rPr>
      </w:pPr>
      <w:r>
        <w:rPr>
          <w:rFonts w:ascii="Arial" w:eastAsia="Arial" w:hAnsi="Arial" w:cs="Arial"/>
        </w:rPr>
        <w:t>relevant information concerning the electronic equipment used and the arrangements and technical specification for connection;</w:t>
      </w:r>
      <w:r>
        <w:rPr>
          <w:rFonts w:ascii="Arial" w:eastAsia="Arial" w:hAnsi="Arial" w:cs="Arial"/>
        </w:rPr>
        <w:br/>
      </w:r>
    </w:p>
    <w:p w14:paraId="5A5F3577" w14:textId="77777777" w:rsidR="00D75EDA" w:rsidRDefault="00C41B81">
      <w:pPr>
        <w:numPr>
          <w:ilvl w:val="0"/>
          <w:numId w:val="19"/>
        </w:numPr>
        <w:tabs>
          <w:tab w:val="left" w:pos="1440"/>
        </w:tabs>
        <w:ind w:left="1440" w:hanging="360"/>
        <w:rPr>
          <w:rFonts w:ascii="Arial" w:eastAsia="Arial" w:hAnsi="Arial" w:cs="Arial"/>
        </w:rPr>
      </w:pPr>
      <w:r>
        <w:rPr>
          <w:rFonts w:ascii="Arial" w:eastAsia="Arial" w:hAnsi="Arial" w:cs="Arial"/>
        </w:rPr>
        <w:t xml:space="preserve">subject to Paragraph 8.5, the date and time of the start of the Electronic Reverse Auction; and </w:t>
      </w:r>
      <w:r>
        <w:rPr>
          <w:rFonts w:ascii="Arial" w:eastAsia="Arial" w:hAnsi="Arial" w:cs="Arial"/>
        </w:rPr>
        <w:br/>
      </w:r>
    </w:p>
    <w:p w14:paraId="1192F53E" w14:textId="77777777" w:rsidR="00D75EDA" w:rsidRDefault="00C41B81">
      <w:pPr>
        <w:numPr>
          <w:ilvl w:val="0"/>
          <w:numId w:val="19"/>
        </w:numPr>
        <w:tabs>
          <w:tab w:val="left" w:pos="1440"/>
        </w:tabs>
        <w:ind w:left="1440" w:hanging="360"/>
        <w:rPr>
          <w:rFonts w:ascii="Arial" w:eastAsia="Arial" w:hAnsi="Arial" w:cs="Arial"/>
        </w:rPr>
      </w:pPr>
      <w:r>
        <w:rPr>
          <w:rFonts w:ascii="Arial" w:eastAsia="Arial" w:hAnsi="Arial" w:cs="Arial"/>
        </w:rPr>
        <w:t>details of when and how the Electronic Reverse Auction will close.</w:t>
      </w:r>
      <w:r>
        <w:rPr>
          <w:rFonts w:ascii="Arial" w:eastAsia="Arial" w:hAnsi="Arial" w:cs="Arial"/>
        </w:rPr>
        <w:br/>
      </w:r>
    </w:p>
    <w:p w14:paraId="4DD70B49" w14:textId="77777777" w:rsidR="00D75EDA" w:rsidRDefault="00C41B81">
      <w:pPr>
        <w:numPr>
          <w:ilvl w:val="1"/>
          <w:numId w:val="18"/>
        </w:numPr>
        <w:tabs>
          <w:tab w:val="left" w:pos="1080"/>
        </w:tabs>
        <w:ind w:left="1080" w:hanging="360"/>
        <w:rPr>
          <w:rFonts w:ascii="Arial" w:eastAsia="Arial" w:hAnsi="Arial" w:cs="Arial"/>
        </w:rPr>
      </w:pPr>
      <w:r>
        <w:rPr>
          <w:rFonts w:ascii="Arial" w:eastAsia="Arial" w:hAnsi="Arial" w:cs="Arial"/>
        </w:rPr>
        <w:t>The Electronic Reverse Auction may not start sooner than two (2) Working Days after the date on which the specification for the Electronic Reverse Auction has been issued.</w:t>
      </w:r>
      <w:r>
        <w:rPr>
          <w:rFonts w:ascii="Arial" w:eastAsia="Arial" w:hAnsi="Arial" w:cs="Arial"/>
        </w:rPr>
        <w:br/>
      </w:r>
    </w:p>
    <w:p w14:paraId="4DD8DF76" w14:textId="77777777" w:rsidR="00D75EDA" w:rsidRDefault="00C41B81">
      <w:pPr>
        <w:numPr>
          <w:ilvl w:val="1"/>
          <w:numId w:val="18"/>
        </w:numPr>
        <w:tabs>
          <w:tab w:val="left" w:pos="1080"/>
        </w:tabs>
        <w:ind w:left="1080" w:hanging="360"/>
        <w:rPr>
          <w:rFonts w:ascii="Arial" w:eastAsia="Arial" w:hAnsi="Arial" w:cs="Arial"/>
        </w:rPr>
      </w:pPr>
      <w:r>
        <w:rPr>
          <w:rFonts w:ascii="Arial" w:eastAsia="Arial" w:hAnsi="Arial" w:cs="Arial"/>
        </w:rPr>
        <w:t xml:space="preserve">Throughout each phase of the Electronic Reverse Auction the Buyer will communicate to all Suppliers sufficient information to enable them to ascertain their relative ranking. </w:t>
      </w:r>
      <w:r>
        <w:rPr>
          <w:rFonts w:ascii="Arial" w:eastAsia="Arial" w:hAnsi="Arial" w:cs="Arial"/>
        </w:rPr>
        <w:br/>
      </w:r>
    </w:p>
    <w:p w14:paraId="140199F2" w14:textId="77777777" w:rsidR="00D75EDA" w:rsidRDefault="00C41B81">
      <w:pPr>
        <w:numPr>
          <w:ilvl w:val="1"/>
          <w:numId w:val="18"/>
        </w:numPr>
        <w:tabs>
          <w:tab w:val="left" w:pos="1080"/>
        </w:tabs>
        <w:ind w:left="1080" w:hanging="360"/>
        <w:rPr>
          <w:rFonts w:ascii="Arial" w:eastAsia="Arial" w:hAnsi="Arial" w:cs="Arial"/>
        </w:rPr>
      </w:pPr>
      <w:r>
        <w:rPr>
          <w:rFonts w:ascii="Arial" w:eastAsia="Arial" w:hAnsi="Arial" w:cs="Arial"/>
        </w:rPr>
        <w:t>The Supplier acknowledges and agrees that:</w:t>
      </w:r>
      <w:r>
        <w:rPr>
          <w:rFonts w:ascii="Arial" w:eastAsia="Arial" w:hAnsi="Arial" w:cs="Arial"/>
        </w:rPr>
        <w:br/>
      </w:r>
    </w:p>
    <w:p w14:paraId="1C7B97DB" w14:textId="77777777" w:rsidR="00D75EDA" w:rsidRDefault="00C41B81">
      <w:pPr>
        <w:numPr>
          <w:ilvl w:val="0"/>
          <w:numId w:val="20"/>
        </w:numPr>
        <w:tabs>
          <w:tab w:val="left" w:pos="1440"/>
        </w:tabs>
        <w:ind w:left="1440" w:hanging="360"/>
        <w:rPr>
          <w:rFonts w:ascii="Arial" w:eastAsia="Arial" w:hAnsi="Arial" w:cs="Arial"/>
        </w:rPr>
      </w:pPr>
      <w:r>
        <w:rPr>
          <w:rFonts w:ascii="Arial" w:eastAsia="Arial" w:hAnsi="Arial" w:cs="Arial"/>
        </w:rPr>
        <w:t>the Buyer and its officers, servants, agents, group companies, assignees and customers (including CCS) do not guarantee that its access to the Electronic Reverse Auction will be uninterrupted or error-</w:t>
      </w:r>
      <w:r>
        <w:rPr>
          <w:rFonts w:ascii="Arial" w:eastAsia="Arial" w:hAnsi="Arial" w:cs="Arial"/>
        </w:rPr>
        <w:lastRenderedPageBreak/>
        <w:t xml:space="preserve">free; </w:t>
      </w:r>
      <w:r>
        <w:rPr>
          <w:rFonts w:ascii="Arial" w:eastAsia="Arial" w:hAnsi="Arial" w:cs="Arial"/>
        </w:rPr>
        <w:br/>
      </w:r>
    </w:p>
    <w:p w14:paraId="4C7D7636" w14:textId="77777777" w:rsidR="00D75EDA" w:rsidRDefault="00C41B81">
      <w:pPr>
        <w:numPr>
          <w:ilvl w:val="0"/>
          <w:numId w:val="20"/>
        </w:numPr>
        <w:tabs>
          <w:tab w:val="left" w:pos="1440"/>
        </w:tabs>
        <w:ind w:left="1440" w:hanging="360"/>
        <w:rPr>
          <w:rFonts w:ascii="Arial" w:eastAsia="Arial" w:hAnsi="Arial" w:cs="Arial"/>
        </w:rPr>
      </w:pPr>
      <w:r>
        <w:rPr>
          <w:rFonts w:ascii="Arial" w:eastAsia="Arial" w:hAnsi="Arial" w:cs="Arial"/>
        </w:rPr>
        <w:t xml:space="preserve">its access to the Electronic Reverse Auction may occasionally be restricted to allow for repairs or maintenance; and </w:t>
      </w:r>
      <w:r>
        <w:rPr>
          <w:rFonts w:ascii="Arial" w:eastAsia="Arial" w:hAnsi="Arial" w:cs="Arial"/>
        </w:rPr>
        <w:br/>
      </w:r>
    </w:p>
    <w:p w14:paraId="042CE4AA" w14:textId="77777777" w:rsidR="00D75EDA" w:rsidRDefault="00C41B81">
      <w:pPr>
        <w:numPr>
          <w:ilvl w:val="0"/>
          <w:numId w:val="20"/>
        </w:numPr>
        <w:tabs>
          <w:tab w:val="left" w:pos="1440"/>
        </w:tabs>
        <w:ind w:left="1440" w:hanging="360"/>
      </w:pPr>
      <w:r>
        <w:rPr>
          <w:rFonts w:ascii="Arial" w:eastAsia="Arial" w:hAnsi="Arial" w:cs="Arial"/>
        </w:rPr>
        <w:t>it will comply with all such rules that may be imposed by the Buyer in relation to the operation of the Electronic Reverse Auction.</w:t>
      </w:r>
    </w:p>
    <w:p w14:paraId="494D0894" w14:textId="77777777" w:rsidR="00D75EDA" w:rsidRDefault="00D75EDA">
      <w:pPr>
        <w:rPr>
          <w:rFonts w:ascii="Arial" w:eastAsia="Arial" w:hAnsi="Arial" w:cs="Arial"/>
        </w:rPr>
      </w:pPr>
    </w:p>
    <w:p w14:paraId="2B4EDFCC" w14:textId="77777777" w:rsidR="00D75EDA" w:rsidRDefault="00D75EDA">
      <w:pPr>
        <w:rPr>
          <w:rFonts w:ascii="Arial" w:eastAsia="Arial" w:hAnsi="Arial" w:cs="Arial"/>
        </w:rPr>
      </w:pPr>
    </w:p>
    <w:p w14:paraId="0BEC5A46" w14:textId="77777777" w:rsidR="00D75EDA" w:rsidRDefault="00C41B81">
      <w:pPr>
        <w:numPr>
          <w:ilvl w:val="1"/>
          <w:numId w:val="18"/>
        </w:numPr>
        <w:tabs>
          <w:tab w:val="left" w:pos="1080"/>
        </w:tabs>
        <w:ind w:left="1080" w:hanging="360"/>
        <w:rPr>
          <w:rFonts w:ascii="Arial" w:eastAsia="Arial" w:hAnsi="Arial" w:cs="Arial"/>
        </w:rPr>
      </w:pPr>
      <w:r>
        <w:rPr>
          <w:rFonts w:ascii="Arial" w:eastAsia="Arial" w:hAnsi="Arial" w:cs="Arial"/>
        </w:rPr>
        <w:t>The Buyer will close the Electronic Reverse Auction on the basis of:</w:t>
      </w:r>
      <w:r>
        <w:rPr>
          <w:rFonts w:ascii="Arial" w:eastAsia="Arial" w:hAnsi="Arial" w:cs="Arial"/>
        </w:rPr>
        <w:br/>
      </w:r>
    </w:p>
    <w:p w14:paraId="054FD5A6" w14:textId="77777777" w:rsidR="00D75EDA" w:rsidRDefault="00C41B81">
      <w:pPr>
        <w:numPr>
          <w:ilvl w:val="0"/>
          <w:numId w:val="21"/>
        </w:numPr>
        <w:tabs>
          <w:tab w:val="left" w:pos="1440"/>
        </w:tabs>
        <w:ind w:left="1440" w:hanging="360"/>
        <w:rPr>
          <w:rFonts w:ascii="Arial" w:eastAsia="Arial" w:hAnsi="Arial" w:cs="Arial"/>
        </w:rPr>
      </w:pPr>
      <w:r>
        <w:rPr>
          <w:rFonts w:ascii="Arial" w:eastAsia="Arial" w:hAnsi="Arial" w:cs="Arial"/>
        </w:rPr>
        <w:t xml:space="preserve">a date and time fixed in advance; </w:t>
      </w:r>
      <w:r>
        <w:rPr>
          <w:rFonts w:ascii="Arial" w:eastAsia="Arial" w:hAnsi="Arial" w:cs="Arial"/>
        </w:rPr>
        <w:br/>
      </w:r>
    </w:p>
    <w:p w14:paraId="62C3E6D8" w14:textId="77777777" w:rsidR="00D75EDA" w:rsidRDefault="00C41B81">
      <w:pPr>
        <w:numPr>
          <w:ilvl w:val="0"/>
          <w:numId w:val="21"/>
        </w:numPr>
        <w:tabs>
          <w:tab w:val="left" w:pos="1440"/>
        </w:tabs>
        <w:ind w:left="1440" w:hanging="360"/>
        <w:rPr>
          <w:rFonts w:ascii="Arial" w:eastAsia="Arial" w:hAnsi="Arial" w:cs="Arial"/>
        </w:rPr>
      </w:pPr>
      <w:r>
        <w:rPr>
          <w:rFonts w:ascii="Arial" w:eastAsia="Arial" w:hAnsi="Arial" w:cs="Arial"/>
        </w:rPr>
        <w:t>when no new prices or values meeting the minimum differences required pursuant to Paragraph 8.3 have been received within the prescribed elapsed time period; or</w:t>
      </w:r>
      <w:r>
        <w:rPr>
          <w:rFonts w:ascii="Arial" w:eastAsia="Arial" w:hAnsi="Arial" w:cs="Arial"/>
        </w:rPr>
        <w:br/>
      </w:r>
    </w:p>
    <w:p w14:paraId="107BC663" w14:textId="34C2157D" w:rsidR="00D75EDA" w:rsidRDefault="00C41B81">
      <w:pPr>
        <w:numPr>
          <w:ilvl w:val="0"/>
          <w:numId w:val="21"/>
        </w:numPr>
        <w:tabs>
          <w:tab w:val="left" w:pos="1427"/>
        </w:tabs>
        <w:ind w:left="1440" w:hanging="360"/>
      </w:pPr>
      <w:r>
        <w:rPr>
          <w:rFonts w:ascii="Arial" w:eastAsia="Arial" w:hAnsi="Arial" w:cs="Arial"/>
        </w:rPr>
        <w:t>when all the phases have been completed.</w:t>
      </w:r>
    </w:p>
    <w:p w14:paraId="7776763D" w14:textId="77777777" w:rsidR="00D75EDA" w:rsidRDefault="00D75EDA">
      <w:pPr>
        <w:rPr>
          <w:rFonts w:ascii="Arial" w:eastAsia="Arial" w:hAnsi="Arial" w:cs="Arial"/>
        </w:rPr>
      </w:pPr>
    </w:p>
    <w:p w14:paraId="16A2FDCB" w14:textId="77777777" w:rsidR="00D75EDA" w:rsidRDefault="00D75EDA">
      <w:pPr>
        <w:rPr>
          <w:rFonts w:ascii="Arial" w:eastAsia="Arial" w:hAnsi="Arial" w:cs="Arial"/>
        </w:rPr>
      </w:pPr>
    </w:p>
    <w:p w14:paraId="05EF2380" w14:textId="77777777" w:rsidR="00D75EDA" w:rsidRDefault="00C41B81">
      <w:pPr>
        <w:numPr>
          <w:ilvl w:val="0"/>
          <w:numId w:val="22"/>
        </w:numPr>
        <w:pBdr>
          <w:left w:val="none" w:sz="0" w:space="2" w:color="auto"/>
        </w:pBdr>
        <w:rPr>
          <w:rFonts w:ascii="Arial" w:eastAsia="Arial" w:hAnsi="Arial" w:cs="Arial"/>
          <w:b/>
          <w:bCs/>
        </w:rPr>
      </w:pPr>
      <w:r>
        <w:rPr>
          <w:rFonts w:ascii="Arial" w:eastAsia="Arial" w:hAnsi="Arial" w:cs="Arial"/>
          <w:b/>
          <w:bCs/>
        </w:rPr>
        <w:t>Awarding and creating an Exempt Call-Off Contract</w:t>
      </w:r>
    </w:p>
    <w:p w14:paraId="4231954E" w14:textId="77777777" w:rsidR="00D75EDA" w:rsidRDefault="00D75EDA">
      <w:pPr>
        <w:ind w:left="720"/>
        <w:rPr>
          <w:rFonts w:ascii="Arial" w:eastAsia="Arial" w:hAnsi="Arial" w:cs="Arial"/>
        </w:rPr>
      </w:pPr>
    </w:p>
    <w:p w14:paraId="0339A6D5" w14:textId="77777777" w:rsidR="00D75EDA" w:rsidRDefault="00C41B81">
      <w:pPr>
        <w:numPr>
          <w:ilvl w:val="1"/>
          <w:numId w:val="23"/>
        </w:numPr>
        <w:tabs>
          <w:tab w:val="left" w:pos="1080"/>
        </w:tabs>
        <w:ind w:left="1080" w:hanging="360"/>
      </w:pPr>
      <w:r>
        <w:rPr>
          <w:rFonts w:ascii="Arial" w:eastAsia="Arial" w:hAnsi="Arial" w:cs="Arial"/>
        </w:rPr>
        <w:t>Paragraph 1 above shall not apply to an Exempt Buyer.</w:t>
      </w:r>
    </w:p>
    <w:p w14:paraId="55C1F685" w14:textId="77777777" w:rsidR="00D75EDA" w:rsidRDefault="00D75EDA">
      <w:pPr>
        <w:ind w:left="1080"/>
        <w:rPr>
          <w:rFonts w:ascii="Arial" w:eastAsia="Arial" w:hAnsi="Arial" w:cs="Arial"/>
        </w:rPr>
      </w:pPr>
    </w:p>
    <w:p w14:paraId="0D1B2E8E" w14:textId="77777777" w:rsidR="00D75EDA" w:rsidRDefault="00C41B81">
      <w:pPr>
        <w:numPr>
          <w:ilvl w:val="1"/>
          <w:numId w:val="23"/>
        </w:numPr>
        <w:tabs>
          <w:tab w:val="left" w:pos="1080"/>
        </w:tabs>
        <w:ind w:left="1080" w:hanging="360"/>
      </w:pPr>
      <w:r>
        <w:rPr>
          <w:rFonts w:ascii="Arial" w:eastAsia="Arial" w:hAnsi="Arial" w:cs="Arial"/>
        </w:rPr>
        <w:t>If a potential Exempt Buyer decides to source Deliverables through this Framework Contract, it will award an Exempt Call-Off Contract for Deliverables in accordance with the procedure in this Schedule as modified by this Paragraph 9 and in accordance with any legal requirements applicable to that potential Exempt Buyer.</w:t>
      </w:r>
    </w:p>
    <w:p w14:paraId="66D5A6B8" w14:textId="77777777" w:rsidR="00D75EDA" w:rsidRDefault="00D75EDA">
      <w:pPr>
        <w:rPr>
          <w:rFonts w:ascii="Arial" w:eastAsia="Arial" w:hAnsi="Arial" w:cs="Arial"/>
        </w:rPr>
      </w:pPr>
    </w:p>
    <w:p w14:paraId="2D69D655" w14:textId="77777777" w:rsidR="00D75EDA" w:rsidRDefault="00C41B81">
      <w:pPr>
        <w:numPr>
          <w:ilvl w:val="1"/>
          <w:numId w:val="23"/>
        </w:numPr>
        <w:tabs>
          <w:tab w:val="left" w:pos="1080"/>
        </w:tabs>
        <w:ind w:left="1080" w:hanging="360"/>
      </w:pPr>
      <w:r>
        <w:rPr>
          <w:rFonts w:ascii="Arial" w:eastAsia="Arial" w:hAnsi="Arial" w:cs="Arial"/>
        </w:rPr>
        <w:t>A potential Exempt Buyer may award an Exempt Call-Off Contract under this Framework Contract without holding a further competition in accordance with Paragraph 2 above as modified by Paragraph 9.4 below or through a Further Competition Procedure in accordance with Paragraph 3 as modified by Paragraph 9.5 below.</w:t>
      </w:r>
    </w:p>
    <w:p w14:paraId="50504D86" w14:textId="77777777" w:rsidR="00D75EDA" w:rsidRDefault="00D75EDA">
      <w:pPr>
        <w:rPr>
          <w:rFonts w:ascii="Arial" w:eastAsia="Arial" w:hAnsi="Arial" w:cs="Arial"/>
        </w:rPr>
      </w:pPr>
    </w:p>
    <w:p w14:paraId="33BAF4EF" w14:textId="77777777" w:rsidR="00D75EDA" w:rsidRDefault="00C41B81">
      <w:pPr>
        <w:numPr>
          <w:ilvl w:val="1"/>
          <w:numId w:val="23"/>
        </w:numPr>
        <w:tabs>
          <w:tab w:val="left" w:pos="1080"/>
        </w:tabs>
        <w:ind w:left="1080" w:hanging="360"/>
      </w:pPr>
      <w:r>
        <w:rPr>
          <w:rFonts w:ascii="Arial" w:eastAsia="Arial" w:hAnsi="Arial" w:cs="Arial"/>
        </w:rPr>
        <w:t>Notwithstanding the procedure set out in Paragraph 2 above, if the potential Exempt Buyer can determine that:</w:t>
      </w:r>
    </w:p>
    <w:p w14:paraId="265333D7" w14:textId="77777777" w:rsidR="00D75EDA" w:rsidRDefault="00C41B81">
      <w:pPr>
        <w:numPr>
          <w:ilvl w:val="2"/>
          <w:numId w:val="23"/>
        </w:numPr>
        <w:tabs>
          <w:tab w:val="left" w:pos="1800"/>
        </w:tabs>
        <w:ind w:left="1800" w:hanging="720"/>
      </w:pPr>
      <w:r>
        <w:rPr>
          <w:rFonts w:ascii="Arial" w:eastAsia="Arial" w:hAnsi="Arial" w:cs="Arial"/>
        </w:rPr>
        <w:t>its Deliverables can be met by the Supplier’s catalogues and description of the Deliverables as set out in Framework Schedule 1 (Specification) and Framework Schedule 2 (Framework Tender); and</w:t>
      </w:r>
    </w:p>
    <w:p w14:paraId="60F88FBA" w14:textId="77777777" w:rsidR="00D75EDA" w:rsidRDefault="00C41B81">
      <w:pPr>
        <w:numPr>
          <w:ilvl w:val="2"/>
          <w:numId w:val="23"/>
        </w:numPr>
        <w:tabs>
          <w:tab w:val="left" w:pos="1800"/>
        </w:tabs>
        <w:ind w:left="1800" w:hanging="720"/>
      </w:pPr>
      <w:r>
        <w:rPr>
          <w:rFonts w:ascii="Arial" w:eastAsia="Arial" w:hAnsi="Arial" w:cs="Arial"/>
        </w:rPr>
        <w:t>the Supplier will accept any required Exempt Procurement Amendments,</w:t>
      </w:r>
    </w:p>
    <w:p w14:paraId="3AAEBD7E" w14:textId="77777777" w:rsidR="00D75EDA" w:rsidRDefault="00C41B81">
      <w:pPr>
        <w:numPr>
          <w:ilvl w:val="2"/>
          <w:numId w:val="23"/>
        </w:numPr>
        <w:tabs>
          <w:tab w:val="left" w:pos="1800"/>
        </w:tabs>
        <w:ind w:left="1800" w:hanging="720"/>
      </w:pPr>
      <w:r>
        <w:rPr>
          <w:rFonts w:ascii="Arial" w:eastAsia="Arial" w:hAnsi="Arial" w:cs="Arial"/>
        </w:rPr>
        <w:t>then the Exempt Buyer may award an Exempt Call-Off Contract to that Supplier in accordance with Paragraph 7 above.</w:t>
      </w:r>
    </w:p>
    <w:p w14:paraId="5CA86C54" w14:textId="77777777" w:rsidR="00D75EDA" w:rsidRDefault="00D75EDA">
      <w:pPr>
        <w:ind w:left="1800"/>
        <w:rPr>
          <w:rFonts w:ascii="Arial" w:eastAsia="Arial" w:hAnsi="Arial" w:cs="Arial"/>
        </w:rPr>
      </w:pPr>
    </w:p>
    <w:p w14:paraId="4450BF63" w14:textId="77777777" w:rsidR="00D75EDA" w:rsidRDefault="00C41B81">
      <w:pPr>
        <w:numPr>
          <w:ilvl w:val="1"/>
          <w:numId w:val="23"/>
        </w:numPr>
        <w:tabs>
          <w:tab w:val="left" w:pos="1080"/>
        </w:tabs>
        <w:ind w:left="1080" w:hanging="360"/>
      </w:pPr>
      <w:r>
        <w:rPr>
          <w:rFonts w:ascii="Arial" w:eastAsia="Arial" w:hAnsi="Arial" w:cs="Arial"/>
        </w:rPr>
        <w:t xml:space="preserve">If the potential Exempt Buyer requires the Supplier to develop proposals or a solution in respect of Deliverables, then the potential Exempt Buyer may </w:t>
      </w:r>
      <w:r>
        <w:rPr>
          <w:rFonts w:ascii="Arial" w:eastAsia="Arial" w:hAnsi="Arial" w:cs="Arial"/>
        </w:rPr>
        <w:lastRenderedPageBreak/>
        <w:t>at its discretion use the procedure set out in Paragraph 3 or 4 above as modified by this Paragraph 9.5. In that case, references to “the Regulations” in Paragraph 3 above shall be read as references to “any legal requirements applicable to that potential Exempt Buyer”, and the Exempt Buyer shall be permitted to modify the Further Competition Procedure in accordance with any legal requirements applicable to the Exempt Buyer.</w:t>
      </w:r>
    </w:p>
    <w:p w14:paraId="68CB0FE1" w14:textId="77777777" w:rsidR="00D75EDA" w:rsidRDefault="00D75EDA">
      <w:pPr>
        <w:ind w:left="1080"/>
        <w:rPr>
          <w:rFonts w:ascii="Arial" w:eastAsia="Arial" w:hAnsi="Arial" w:cs="Arial"/>
        </w:rPr>
      </w:pPr>
    </w:p>
    <w:p w14:paraId="512D1F8D" w14:textId="77777777" w:rsidR="00D75EDA" w:rsidRDefault="00C41B81">
      <w:pPr>
        <w:numPr>
          <w:ilvl w:val="1"/>
          <w:numId w:val="23"/>
        </w:numPr>
        <w:tabs>
          <w:tab w:val="left" w:pos="1080"/>
        </w:tabs>
        <w:ind w:left="1080" w:hanging="360"/>
      </w:pPr>
      <w:bookmarkStart w:id="0" w:name="_heading_h.3rdcrjn"/>
      <w:bookmarkEnd w:id="0"/>
      <w:r>
        <w:rPr>
          <w:rFonts w:ascii="Arial" w:eastAsia="Arial" w:hAnsi="Arial" w:cs="Arial"/>
        </w:rPr>
        <w:t>Paragraphs 9.1 to 9.5 above are without prejudice to an Exempt Buyer’s ability to make such further modifications to the Call-Off Procedure as it considers necessary and in accordance with any legal requirements applicable to that potential Exempt Buyer.</w:t>
      </w:r>
    </w:p>
    <w:p w14:paraId="4B2044E1" w14:textId="77777777" w:rsidR="00D75EDA" w:rsidRDefault="00C41B81">
      <w:pPr>
        <w:widowControl w:val="0"/>
      </w:pPr>
      <w:r>
        <w:br w:type="page"/>
      </w:r>
    </w:p>
    <w:p w14:paraId="2FFF51B8" w14:textId="77777777" w:rsidR="00D75EDA" w:rsidRDefault="00D75EDA">
      <w:pPr>
        <w:rPr>
          <w:rFonts w:ascii="Arial" w:eastAsia="Arial" w:hAnsi="Arial" w:cs="Arial"/>
        </w:rPr>
      </w:pPr>
    </w:p>
    <w:p w14:paraId="70EEBB7C" w14:textId="77777777" w:rsidR="00D75EDA" w:rsidRDefault="00C41B81">
      <w:pPr>
        <w:rPr>
          <w:rFonts w:ascii="Arial" w:eastAsia="Arial" w:hAnsi="Arial" w:cs="Arial"/>
          <w:b/>
          <w:bCs/>
        </w:rPr>
      </w:pPr>
      <w:r>
        <w:rPr>
          <w:rFonts w:ascii="Arial" w:eastAsia="Arial" w:hAnsi="Arial" w:cs="Arial"/>
          <w:b/>
          <w:bCs/>
        </w:rPr>
        <w:t xml:space="preserve">Part 2: Award Criteria </w:t>
      </w:r>
      <w:r>
        <w:rPr>
          <w:rFonts w:ascii="Arial" w:eastAsia="Arial" w:hAnsi="Arial" w:cs="Arial"/>
          <w:b/>
          <w:bCs/>
        </w:rPr>
        <w:br/>
      </w:r>
    </w:p>
    <w:p w14:paraId="119B745E" w14:textId="77777777" w:rsidR="00D75EDA" w:rsidRDefault="00C41B81">
      <w:pPr>
        <w:numPr>
          <w:ilvl w:val="0"/>
          <w:numId w:val="24"/>
        </w:numPr>
        <w:pBdr>
          <w:left w:val="none" w:sz="0" w:space="2" w:color="auto"/>
        </w:pBdr>
        <w:rPr>
          <w:rFonts w:ascii="Arial" w:eastAsia="Arial" w:hAnsi="Arial" w:cs="Arial"/>
        </w:rPr>
      </w:pPr>
      <w:r>
        <w:rPr>
          <w:rFonts w:ascii="Arial" w:eastAsia="Arial" w:hAnsi="Arial" w:cs="Arial"/>
        </w:rPr>
        <w:t xml:space="preserve">This Part 2 lays out award criteria for direct award (Annex A) and for further competition (Annex B) in accordance with the Call-Off Procedure. </w:t>
      </w:r>
      <w:r>
        <w:rPr>
          <w:rFonts w:ascii="Arial" w:eastAsia="Arial" w:hAnsi="Arial" w:cs="Arial"/>
        </w:rPr>
        <w:br/>
      </w:r>
    </w:p>
    <w:p w14:paraId="13CBF86B" w14:textId="77777777" w:rsidR="00D75EDA" w:rsidRDefault="00C41B81">
      <w:pPr>
        <w:numPr>
          <w:ilvl w:val="0"/>
          <w:numId w:val="24"/>
        </w:numPr>
        <w:pBdr>
          <w:left w:val="none" w:sz="0" w:space="2" w:color="auto"/>
        </w:pBdr>
        <w:rPr>
          <w:rFonts w:ascii="Arial" w:eastAsia="Arial" w:hAnsi="Arial" w:cs="Arial"/>
        </w:rPr>
      </w:pPr>
      <w:r>
        <w:rPr>
          <w:rFonts w:ascii="Arial" w:eastAsia="Arial" w:hAnsi="Arial" w:cs="Arial"/>
        </w:rPr>
        <w:t>A Call-Off Contract may be awarded on the basis of most economically advantageous tender ("MEAT").</w:t>
      </w:r>
    </w:p>
    <w:p w14:paraId="1305D22D" w14:textId="77777777" w:rsidR="00D75EDA" w:rsidRDefault="00D75EDA">
      <w:pPr>
        <w:rPr>
          <w:rFonts w:ascii="Arial" w:eastAsia="Arial" w:hAnsi="Arial" w:cs="Arial"/>
        </w:rPr>
      </w:pPr>
    </w:p>
    <w:p w14:paraId="615CCFC1" w14:textId="77777777" w:rsidR="00D75EDA" w:rsidRDefault="00D75EDA">
      <w:pPr>
        <w:rPr>
          <w:rFonts w:ascii="Arial" w:eastAsia="Arial" w:hAnsi="Arial" w:cs="Arial"/>
        </w:rPr>
      </w:pPr>
    </w:p>
    <w:p w14:paraId="409AFCEC" w14:textId="77777777" w:rsidR="00D75EDA" w:rsidRDefault="00D75EDA">
      <w:pPr>
        <w:rPr>
          <w:rFonts w:ascii="Arial" w:eastAsia="Arial" w:hAnsi="Arial" w:cs="Arial"/>
        </w:rPr>
      </w:pPr>
    </w:p>
    <w:p w14:paraId="14E5D376" w14:textId="77777777" w:rsidR="00D75EDA" w:rsidRDefault="00D75EDA">
      <w:pPr>
        <w:rPr>
          <w:rFonts w:ascii="Arial" w:eastAsia="Arial" w:hAnsi="Arial" w:cs="Arial"/>
        </w:rPr>
      </w:pPr>
    </w:p>
    <w:p w14:paraId="4FEE14A8" w14:textId="77777777" w:rsidR="00D75EDA" w:rsidRDefault="00D75EDA">
      <w:pPr>
        <w:rPr>
          <w:rFonts w:ascii="Arial" w:eastAsia="Arial" w:hAnsi="Arial" w:cs="Arial"/>
        </w:rPr>
      </w:pPr>
    </w:p>
    <w:p w14:paraId="7B9B531C" w14:textId="77777777" w:rsidR="00D75EDA" w:rsidRDefault="00D75EDA">
      <w:pPr>
        <w:ind w:left="2160"/>
        <w:rPr>
          <w:rFonts w:ascii="Arial" w:eastAsia="Arial" w:hAnsi="Arial" w:cs="Arial"/>
        </w:rPr>
      </w:pPr>
    </w:p>
    <w:p w14:paraId="10D05076" w14:textId="77777777" w:rsidR="00D75EDA" w:rsidRDefault="00D75EDA">
      <w:pPr>
        <w:rPr>
          <w:rFonts w:ascii="Arial" w:eastAsia="Arial" w:hAnsi="Arial" w:cs="Arial"/>
        </w:rPr>
      </w:pPr>
    </w:p>
    <w:p w14:paraId="22AB78F0" w14:textId="77777777" w:rsidR="00D75EDA" w:rsidRDefault="00D75EDA">
      <w:pPr>
        <w:rPr>
          <w:rFonts w:ascii="Arial" w:eastAsia="Arial" w:hAnsi="Arial" w:cs="Arial"/>
        </w:rPr>
      </w:pPr>
    </w:p>
    <w:p w14:paraId="274B6043" w14:textId="77777777" w:rsidR="00D75EDA" w:rsidRDefault="00D75EDA">
      <w:pPr>
        <w:ind w:left="720"/>
        <w:rPr>
          <w:rFonts w:ascii="Arial" w:eastAsia="Arial" w:hAnsi="Arial" w:cs="Arial"/>
        </w:rPr>
      </w:pPr>
    </w:p>
    <w:p w14:paraId="11B8B259" w14:textId="77777777" w:rsidR="00D75EDA" w:rsidRDefault="00D75EDA">
      <w:pPr>
        <w:rPr>
          <w:rFonts w:ascii="Arial" w:eastAsia="Arial" w:hAnsi="Arial" w:cs="Arial"/>
        </w:rPr>
      </w:pPr>
    </w:p>
    <w:p w14:paraId="759EC929" w14:textId="77777777" w:rsidR="00D75EDA" w:rsidRDefault="00D75EDA">
      <w:pPr>
        <w:rPr>
          <w:rFonts w:ascii="Arial" w:eastAsia="Arial" w:hAnsi="Arial" w:cs="Arial"/>
        </w:rPr>
      </w:pPr>
    </w:p>
    <w:p w14:paraId="67981903" w14:textId="77777777" w:rsidR="00D75EDA" w:rsidRDefault="00D75EDA">
      <w:pPr>
        <w:rPr>
          <w:rFonts w:ascii="Arial" w:eastAsia="Arial" w:hAnsi="Arial" w:cs="Arial"/>
        </w:rPr>
      </w:pPr>
    </w:p>
    <w:p w14:paraId="51047050" w14:textId="77777777" w:rsidR="00D75EDA" w:rsidRDefault="00D75EDA">
      <w:pPr>
        <w:rPr>
          <w:rFonts w:ascii="Arial" w:eastAsia="Arial" w:hAnsi="Arial" w:cs="Arial"/>
        </w:rPr>
      </w:pPr>
    </w:p>
    <w:p w14:paraId="3255A04E" w14:textId="77777777" w:rsidR="00D75EDA" w:rsidRDefault="00D75EDA">
      <w:pPr>
        <w:rPr>
          <w:rFonts w:ascii="Arial" w:eastAsia="Arial" w:hAnsi="Arial" w:cs="Arial"/>
        </w:rPr>
      </w:pPr>
    </w:p>
    <w:p w14:paraId="19F391C0" w14:textId="77777777" w:rsidR="00D75EDA" w:rsidRDefault="00D75EDA">
      <w:pPr>
        <w:rPr>
          <w:rFonts w:ascii="Arial" w:eastAsia="Arial" w:hAnsi="Arial" w:cs="Arial"/>
        </w:rPr>
      </w:pPr>
    </w:p>
    <w:p w14:paraId="302B3C2E" w14:textId="77777777" w:rsidR="00D75EDA" w:rsidRDefault="00D75EDA">
      <w:pPr>
        <w:rPr>
          <w:rFonts w:ascii="Arial" w:eastAsia="Arial" w:hAnsi="Arial" w:cs="Arial"/>
        </w:rPr>
      </w:pPr>
    </w:p>
    <w:p w14:paraId="05B08ADB" w14:textId="77777777" w:rsidR="00D75EDA" w:rsidRDefault="00D75EDA">
      <w:pPr>
        <w:rPr>
          <w:rFonts w:ascii="Arial" w:eastAsia="Arial" w:hAnsi="Arial" w:cs="Arial"/>
        </w:rPr>
      </w:pPr>
    </w:p>
    <w:p w14:paraId="60CB9460" w14:textId="77777777" w:rsidR="00D75EDA" w:rsidRDefault="00D75EDA">
      <w:pPr>
        <w:rPr>
          <w:rFonts w:ascii="Arial" w:eastAsia="Arial" w:hAnsi="Arial" w:cs="Arial"/>
        </w:rPr>
      </w:pPr>
    </w:p>
    <w:p w14:paraId="7D081624" w14:textId="77777777" w:rsidR="00D75EDA" w:rsidRDefault="00D75EDA">
      <w:pPr>
        <w:rPr>
          <w:rFonts w:ascii="Arial" w:eastAsia="Arial" w:hAnsi="Arial" w:cs="Arial"/>
        </w:rPr>
      </w:pPr>
    </w:p>
    <w:p w14:paraId="3A46592A" w14:textId="77777777" w:rsidR="00D75EDA" w:rsidRDefault="00D75EDA">
      <w:pPr>
        <w:rPr>
          <w:rFonts w:ascii="Arial" w:eastAsia="Arial" w:hAnsi="Arial" w:cs="Arial"/>
        </w:rPr>
      </w:pPr>
    </w:p>
    <w:p w14:paraId="37D7844A" w14:textId="77777777" w:rsidR="00D75EDA" w:rsidRDefault="00D75EDA">
      <w:pPr>
        <w:rPr>
          <w:rFonts w:ascii="Arial" w:eastAsia="Arial" w:hAnsi="Arial" w:cs="Arial"/>
        </w:rPr>
      </w:pPr>
    </w:p>
    <w:p w14:paraId="61FAD12A" w14:textId="77777777" w:rsidR="00D75EDA" w:rsidRDefault="00D75EDA">
      <w:pPr>
        <w:rPr>
          <w:rFonts w:ascii="Arial" w:eastAsia="Arial" w:hAnsi="Arial" w:cs="Arial"/>
        </w:rPr>
      </w:pPr>
    </w:p>
    <w:p w14:paraId="6E3720A1" w14:textId="77777777" w:rsidR="00D75EDA" w:rsidRDefault="00D75EDA">
      <w:pPr>
        <w:rPr>
          <w:rFonts w:ascii="Arial" w:eastAsia="Arial" w:hAnsi="Arial" w:cs="Arial"/>
        </w:rPr>
      </w:pPr>
    </w:p>
    <w:p w14:paraId="53EBC1AA" w14:textId="77777777" w:rsidR="00D75EDA" w:rsidRDefault="00D75EDA">
      <w:pPr>
        <w:rPr>
          <w:rFonts w:ascii="Arial" w:eastAsia="Arial" w:hAnsi="Arial" w:cs="Arial"/>
        </w:rPr>
      </w:pPr>
    </w:p>
    <w:p w14:paraId="1671764B" w14:textId="77777777" w:rsidR="00D75EDA" w:rsidRDefault="00D75EDA">
      <w:pPr>
        <w:rPr>
          <w:rFonts w:ascii="Arial" w:eastAsia="Arial" w:hAnsi="Arial" w:cs="Arial"/>
        </w:rPr>
      </w:pPr>
    </w:p>
    <w:p w14:paraId="19D3E56E" w14:textId="77777777" w:rsidR="00D75EDA" w:rsidRDefault="00D75EDA">
      <w:pPr>
        <w:rPr>
          <w:rFonts w:ascii="Arial" w:eastAsia="Arial" w:hAnsi="Arial" w:cs="Arial"/>
        </w:rPr>
      </w:pPr>
    </w:p>
    <w:p w14:paraId="711559B1" w14:textId="77777777" w:rsidR="00D75EDA" w:rsidRDefault="00D75EDA">
      <w:pPr>
        <w:rPr>
          <w:rFonts w:ascii="Arial" w:eastAsia="Arial" w:hAnsi="Arial" w:cs="Arial"/>
        </w:rPr>
      </w:pPr>
    </w:p>
    <w:p w14:paraId="5B1EC5FF" w14:textId="77777777" w:rsidR="00D75EDA" w:rsidRDefault="00D75EDA">
      <w:pPr>
        <w:rPr>
          <w:rFonts w:ascii="Arial" w:eastAsia="Arial" w:hAnsi="Arial" w:cs="Arial"/>
        </w:rPr>
      </w:pPr>
    </w:p>
    <w:p w14:paraId="469EBAA7" w14:textId="77777777" w:rsidR="00D75EDA" w:rsidRDefault="00D75EDA">
      <w:pPr>
        <w:rPr>
          <w:rFonts w:ascii="Arial" w:eastAsia="Arial" w:hAnsi="Arial" w:cs="Arial"/>
        </w:rPr>
      </w:pPr>
    </w:p>
    <w:p w14:paraId="526B6B8A" w14:textId="77777777" w:rsidR="00D75EDA" w:rsidRDefault="00D75EDA">
      <w:pPr>
        <w:rPr>
          <w:rFonts w:ascii="Arial" w:eastAsia="Arial" w:hAnsi="Arial" w:cs="Arial"/>
        </w:rPr>
      </w:pPr>
    </w:p>
    <w:p w14:paraId="7E0962EC" w14:textId="77777777" w:rsidR="00D75EDA" w:rsidRDefault="00D75EDA">
      <w:pPr>
        <w:rPr>
          <w:rFonts w:ascii="Arial" w:eastAsia="Arial" w:hAnsi="Arial" w:cs="Arial"/>
        </w:rPr>
      </w:pPr>
    </w:p>
    <w:p w14:paraId="4924F71D" w14:textId="77777777" w:rsidR="00D75EDA" w:rsidRDefault="00D75EDA">
      <w:pPr>
        <w:rPr>
          <w:rFonts w:ascii="Arial" w:eastAsia="Arial" w:hAnsi="Arial" w:cs="Arial"/>
        </w:rPr>
      </w:pPr>
    </w:p>
    <w:p w14:paraId="2A28E549" w14:textId="77777777" w:rsidR="00D75EDA" w:rsidRDefault="00D75EDA">
      <w:pPr>
        <w:rPr>
          <w:rFonts w:ascii="Arial" w:eastAsia="Arial" w:hAnsi="Arial" w:cs="Arial"/>
        </w:rPr>
      </w:pPr>
    </w:p>
    <w:p w14:paraId="7DF0DB83" w14:textId="77777777" w:rsidR="00D75EDA" w:rsidRDefault="00D75EDA">
      <w:pPr>
        <w:rPr>
          <w:rFonts w:ascii="Arial" w:eastAsia="Arial" w:hAnsi="Arial" w:cs="Arial"/>
          <w:b/>
          <w:bCs/>
        </w:rPr>
      </w:pPr>
    </w:p>
    <w:p w14:paraId="1C22210F" w14:textId="77777777" w:rsidR="00D75EDA" w:rsidRDefault="00D75EDA">
      <w:pPr>
        <w:rPr>
          <w:rFonts w:ascii="Arial" w:eastAsia="Arial" w:hAnsi="Arial" w:cs="Arial"/>
          <w:b/>
          <w:bCs/>
        </w:rPr>
      </w:pPr>
    </w:p>
    <w:p w14:paraId="645B08A6" w14:textId="77777777" w:rsidR="00D75EDA" w:rsidRDefault="00D75EDA">
      <w:pPr>
        <w:rPr>
          <w:rFonts w:ascii="Arial" w:eastAsia="Arial" w:hAnsi="Arial" w:cs="Arial"/>
          <w:b/>
          <w:bCs/>
        </w:rPr>
      </w:pPr>
    </w:p>
    <w:p w14:paraId="1367BE18" w14:textId="77777777" w:rsidR="00D75EDA" w:rsidRDefault="00D75EDA">
      <w:pPr>
        <w:rPr>
          <w:rFonts w:ascii="Arial" w:eastAsia="Arial" w:hAnsi="Arial" w:cs="Arial"/>
          <w:b/>
          <w:bCs/>
        </w:rPr>
      </w:pPr>
    </w:p>
    <w:p w14:paraId="0DF466E1" w14:textId="77777777" w:rsidR="00D75EDA" w:rsidRDefault="00D75EDA">
      <w:pPr>
        <w:rPr>
          <w:rFonts w:ascii="Arial" w:eastAsia="Arial" w:hAnsi="Arial" w:cs="Arial"/>
          <w:b/>
          <w:bCs/>
        </w:rPr>
      </w:pPr>
    </w:p>
    <w:p w14:paraId="741B7624" w14:textId="77777777" w:rsidR="00D75EDA" w:rsidRDefault="00D75EDA">
      <w:pPr>
        <w:rPr>
          <w:rFonts w:ascii="Arial" w:eastAsia="Arial" w:hAnsi="Arial" w:cs="Arial"/>
          <w:b/>
          <w:bCs/>
        </w:rPr>
      </w:pPr>
    </w:p>
    <w:p w14:paraId="5C9029F4" w14:textId="77777777" w:rsidR="00D75EDA" w:rsidRDefault="00D75EDA">
      <w:pPr>
        <w:rPr>
          <w:rFonts w:ascii="Arial" w:eastAsia="Arial" w:hAnsi="Arial" w:cs="Arial"/>
          <w:b/>
          <w:bCs/>
        </w:rPr>
      </w:pPr>
    </w:p>
    <w:p w14:paraId="21A65E9E" w14:textId="77777777" w:rsidR="00D75EDA" w:rsidRDefault="00D75EDA">
      <w:pPr>
        <w:rPr>
          <w:rFonts w:ascii="Arial" w:eastAsia="Arial" w:hAnsi="Arial" w:cs="Arial"/>
          <w:b/>
          <w:bCs/>
        </w:rPr>
      </w:pPr>
    </w:p>
    <w:p w14:paraId="0688993C" w14:textId="77777777" w:rsidR="00D75EDA" w:rsidRDefault="00D75EDA">
      <w:pPr>
        <w:rPr>
          <w:rFonts w:ascii="Arial" w:eastAsia="Arial" w:hAnsi="Arial" w:cs="Arial"/>
          <w:b/>
          <w:bCs/>
        </w:rPr>
      </w:pPr>
    </w:p>
    <w:p w14:paraId="416B515D" w14:textId="77777777" w:rsidR="00D75EDA" w:rsidRDefault="00C41B81">
      <w:r>
        <w:rPr>
          <w:rFonts w:ascii="Arial" w:eastAsia="Arial" w:hAnsi="Arial" w:cs="Arial"/>
          <w:b/>
          <w:bCs/>
        </w:rPr>
        <w:t xml:space="preserve">Annex A: Direct award criteria </w:t>
      </w:r>
    </w:p>
    <w:p w14:paraId="4D1D29F6" w14:textId="77777777" w:rsidR="00D75EDA" w:rsidRDefault="00D75EDA">
      <w:pPr>
        <w:rPr>
          <w:rFonts w:ascii="Arial" w:eastAsia="Arial" w:hAnsi="Arial" w:cs="Arial"/>
        </w:rPr>
      </w:pPr>
    </w:p>
    <w:p w14:paraId="72DF9FA6" w14:textId="77777777" w:rsidR="00D75EDA" w:rsidRDefault="00C41B81">
      <w:r>
        <w:rPr>
          <w:rFonts w:ascii="Arial" w:eastAsia="Arial" w:hAnsi="Arial" w:cs="Arial"/>
        </w:rPr>
        <w:t>The following criteria and weightings shall apply to the evaluation for direct award of each Call-Off.</w:t>
      </w:r>
    </w:p>
    <w:p w14:paraId="07FCA8FB" w14:textId="77777777" w:rsidR="00D75EDA" w:rsidRDefault="00D75EDA">
      <w:pPr>
        <w:rPr>
          <w:rFonts w:ascii="Arial" w:eastAsia="Arial" w:hAnsi="Arial" w:cs="Arial"/>
        </w:rPr>
      </w:pPr>
    </w:p>
    <w:tbl>
      <w:tblPr>
        <w:tblW w:w="9010" w:type="dxa"/>
        <w:tblBorders>
          <w:top w:val="single" w:sz="4" w:space="0" w:color="000000"/>
          <w:left w:val="single" w:sz="4" w:space="0" w:color="000000"/>
          <w:bottom w:val="single" w:sz="4" w:space="0" w:color="000000"/>
          <w:right w:val="single" w:sz="4" w:space="0" w:color="000000"/>
        </w:tblBorders>
        <w:tblCellMar>
          <w:left w:w="0" w:type="dxa"/>
          <w:right w:w="0" w:type="dxa"/>
        </w:tblCellMar>
        <w:tblLook w:val="04A0" w:firstRow="1" w:lastRow="0" w:firstColumn="1" w:lastColumn="0" w:noHBand="0" w:noVBand="1"/>
      </w:tblPr>
      <w:tblGrid>
        <w:gridCol w:w="3823"/>
        <w:gridCol w:w="5187"/>
      </w:tblGrid>
      <w:tr w:rsidR="00D75EDA" w14:paraId="1A3E67A7" w14:textId="77777777" w:rsidTr="005A04A8">
        <w:tc>
          <w:tcPr>
            <w:tcW w:w="3823" w:type="dxa"/>
            <w:tcBorders>
              <w:bottom w:val="single" w:sz="4" w:space="0" w:color="000000"/>
              <w:right w:val="single" w:sz="4" w:space="0" w:color="000000"/>
            </w:tcBorders>
            <w:shd w:val="clear" w:color="auto" w:fill="E7E6E6"/>
            <w:tcMar>
              <w:top w:w="0" w:type="dxa"/>
              <w:left w:w="108" w:type="dxa"/>
              <w:bottom w:w="0" w:type="dxa"/>
              <w:right w:w="108" w:type="dxa"/>
            </w:tcMar>
            <w:hideMark/>
          </w:tcPr>
          <w:p w14:paraId="02EB5A76" w14:textId="77777777" w:rsidR="00D75EDA" w:rsidRDefault="00C41B81">
            <w:pPr>
              <w:rPr>
                <w:color w:val="000000"/>
              </w:rPr>
            </w:pPr>
            <w:r>
              <w:rPr>
                <w:rFonts w:ascii="Arial" w:eastAsia="Arial" w:hAnsi="Arial" w:cs="Arial"/>
                <w:b/>
                <w:bCs/>
                <w:color w:val="000000"/>
              </w:rPr>
              <w:t>Criteria</w:t>
            </w:r>
          </w:p>
        </w:tc>
        <w:tc>
          <w:tcPr>
            <w:tcW w:w="5187" w:type="dxa"/>
            <w:tcBorders>
              <w:left w:val="single" w:sz="4" w:space="0" w:color="000000"/>
              <w:bottom w:val="single" w:sz="4" w:space="0" w:color="000000"/>
            </w:tcBorders>
            <w:shd w:val="clear" w:color="auto" w:fill="E7E6E6"/>
            <w:tcMar>
              <w:top w:w="0" w:type="dxa"/>
              <w:left w:w="108" w:type="dxa"/>
              <w:bottom w:w="0" w:type="dxa"/>
              <w:right w:w="108" w:type="dxa"/>
            </w:tcMar>
            <w:hideMark/>
          </w:tcPr>
          <w:p w14:paraId="19FA19F7" w14:textId="77777777" w:rsidR="00D75EDA" w:rsidRDefault="00C41B81">
            <w:pPr>
              <w:rPr>
                <w:color w:val="000000"/>
              </w:rPr>
            </w:pPr>
            <w:r>
              <w:rPr>
                <w:rFonts w:ascii="Arial" w:eastAsia="Arial" w:hAnsi="Arial" w:cs="Arial"/>
                <w:b/>
                <w:bCs/>
                <w:color w:val="000000"/>
              </w:rPr>
              <w:t xml:space="preserve">Relative weighting percentage </w:t>
            </w:r>
          </w:p>
          <w:p w14:paraId="2AC2DBF2" w14:textId="77777777" w:rsidR="00D75EDA" w:rsidRDefault="00D75EDA">
            <w:pPr>
              <w:rPr>
                <w:rFonts w:ascii="Arial" w:eastAsia="Arial" w:hAnsi="Arial" w:cs="Arial"/>
                <w:color w:val="000000"/>
              </w:rPr>
            </w:pPr>
          </w:p>
          <w:p w14:paraId="107C9AC6" w14:textId="77777777" w:rsidR="00D75EDA" w:rsidRDefault="00C41B81">
            <w:pPr>
              <w:rPr>
                <w:color w:val="000000"/>
              </w:rPr>
            </w:pPr>
            <w:r>
              <w:rPr>
                <w:rFonts w:ascii="Arial" w:eastAsia="Arial" w:hAnsi="Arial" w:cs="Arial"/>
                <w:color w:val="000000"/>
              </w:rPr>
              <w:t>[</w:t>
            </w:r>
            <w:r>
              <w:rPr>
                <w:rFonts w:ascii="Arial" w:eastAsia="Arial" w:hAnsi="Arial" w:cs="Arial"/>
                <w:b/>
                <w:bCs/>
                <w:color w:val="000000"/>
                <w:shd w:val="clear" w:color="auto" w:fill="FFFF00"/>
              </w:rPr>
              <w:t>Guidance:</w:t>
            </w:r>
            <w:r>
              <w:rPr>
                <w:rFonts w:ascii="Arial" w:eastAsia="Arial" w:hAnsi="Arial" w:cs="Arial"/>
                <w:color w:val="000000"/>
              </w:rPr>
              <w:t xml:space="preserve"> where weighting is not possible for objective reasons, list the criteria in decreasing order of importance, amend the column heading to read 'Rank order of importance where 1 = most important, 2 = second most important etc.'. The figure 1 must be in the top row, running down to the least important in the bottom row.]</w:t>
            </w:r>
          </w:p>
          <w:p w14:paraId="174A58D3" w14:textId="77777777" w:rsidR="00D75EDA" w:rsidRDefault="00D75EDA">
            <w:pPr>
              <w:rPr>
                <w:rFonts w:ascii="Arial" w:eastAsia="Arial" w:hAnsi="Arial" w:cs="Arial"/>
                <w:color w:val="000000"/>
              </w:rPr>
            </w:pPr>
          </w:p>
        </w:tc>
      </w:tr>
      <w:tr w:rsidR="00D75EDA" w14:paraId="1847CAB2" w14:textId="77777777" w:rsidTr="005A04A8">
        <w:tc>
          <w:tcPr>
            <w:tcW w:w="3823" w:type="dxa"/>
            <w:tcBorders>
              <w:top w:val="single" w:sz="4" w:space="0" w:color="000000"/>
              <w:bottom w:val="single" w:sz="4" w:space="0" w:color="000000"/>
              <w:right w:val="single" w:sz="4" w:space="0" w:color="000000"/>
            </w:tcBorders>
            <w:tcMar>
              <w:top w:w="0" w:type="dxa"/>
              <w:left w:w="108" w:type="dxa"/>
              <w:bottom w:w="0" w:type="dxa"/>
              <w:right w:w="108" w:type="dxa"/>
            </w:tcMar>
            <w:hideMark/>
          </w:tcPr>
          <w:p w14:paraId="671B32B4" w14:textId="77777777" w:rsidR="00D75EDA" w:rsidRDefault="00C41B81">
            <w:pPr>
              <w:rPr>
                <w:color w:val="000000"/>
              </w:rPr>
            </w:pPr>
            <w:r>
              <w:rPr>
                <w:rFonts w:ascii="Arial" w:eastAsia="Arial" w:hAnsi="Arial" w:cs="Arial"/>
                <w:color w:val="000000"/>
                <w:shd w:val="clear" w:color="auto" w:fill="FFFF00"/>
              </w:rPr>
              <w:t>[Price (life cycle costs, cost effectiveness &amp; price; price and running costs)]</w:t>
            </w:r>
          </w:p>
          <w:p w14:paraId="197516B5" w14:textId="77777777" w:rsidR="00D75EDA" w:rsidRDefault="00D75EDA">
            <w:pPr>
              <w:rPr>
                <w:rFonts w:ascii="Arial" w:eastAsia="Arial" w:hAnsi="Arial" w:cs="Arial"/>
                <w:color w:val="000000"/>
              </w:rPr>
            </w:pPr>
          </w:p>
        </w:tc>
        <w:tc>
          <w:tcPr>
            <w:tcW w:w="5187" w:type="dxa"/>
            <w:tcBorders>
              <w:top w:val="single" w:sz="4" w:space="0" w:color="000000"/>
              <w:left w:val="single" w:sz="4" w:space="0" w:color="000000"/>
              <w:bottom w:val="single" w:sz="4" w:space="0" w:color="000000"/>
            </w:tcBorders>
            <w:tcMar>
              <w:top w:w="0" w:type="dxa"/>
              <w:left w:w="108" w:type="dxa"/>
              <w:bottom w:w="0" w:type="dxa"/>
              <w:right w:w="108" w:type="dxa"/>
            </w:tcMar>
            <w:hideMark/>
          </w:tcPr>
          <w:p w14:paraId="3BF4E623" w14:textId="77777777" w:rsidR="00D75EDA" w:rsidRDefault="00C41B81">
            <w:pPr>
              <w:rPr>
                <w:color w:val="000000"/>
              </w:rPr>
            </w:pPr>
            <w:r>
              <w:rPr>
                <w:rFonts w:ascii="Arial" w:eastAsia="Arial" w:hAnsi="Arial" w:cs="Arial"/>
                <w:color w:val="000000"/>
                <w:shd w:val="clear" w:color="auto" w:fill="FFFF00"/>
              </w:rPr>
              <w:t>[ ]</w:t>
            </w:r>
          </w:p>
          <w:p w14:paraId="3D2D9206" w14:textId="77777777" w:rsidR="00D75EDA" w:rsidRDefault="00D75EDA">
            <w:pPr>
              <w:rPr>
                <w:rFonts w:ascii="Arial" w:eastAsia="Arial" w:hAnsi="Arial" w:cs="Arial"/>
                <w:color w:val="000000"/>
              </w:rPr>
            </w:pPr>
          </w:p>
        </w:tc>
      </w:tr>
      <w:tr w:rsidR="00D75EDA" w14:paraId="302C01CB" w14:textId="77777777" w:rsidTr="005A04A8">
        <w:tc>
          <w:tcPr>
            <w:tcW w:w="3823" w:type="dxa"/>
            <w:tcBorders>
              <w:top w:val="single" w:sz="4" w:space="0" w:color="000000"/>
              <w:bottom w:val="single" w:sz="4" w:space="0" w:color="000000"/>
              <w:right w:val="single" w:sz="4" w:space="0" w:color="000000"/>
            </w:tcBorders>
            <w:tcMar>
              <w:top w:w="0" w:type="dxa"/>
              <w:left w:w="108" w:type="dxa"/>
              <w:bottom w:w="0" w:type="dxa"/>
              <w:right w:w="108" w:type="dxa"/>
            </w:tcMar>
            <w:hideMark/>
          </w:tcPr>
          <w:p w14:paraId="1537D254" w14:textId="77777777" w:rsidR="00D75EDA" w:rsidRDefault="00C41B81">
            <w:pPr>
              <w:rPr>
                <w:color w:val="000000"/>
              </w:rPr>
            </w:pPr>
            <w:r>
              <w:rPr>
                <w:rFonts w:ascii="Arial" w:eastAsia="Arial" w:hAnsi="Arial" w:cs="Arial"/>
                <w:color w:val="000000"/>
                <w:shd w:val="clear" w:color="auto" w:fill="FFFF00"/>
              </w:rPr>
              <w:t>[Technical merit; coverage, network capacity and performance as specified in relevant service levels]</w:t>
            </w:r>
          </w:p>
          <w:p w14:paraId="198C94D1" w14:textId="77777777" w:rsidR="00D75EDA" w:rsidRDefault="00D75EDA">
            <w:pPr>
              <w:rPr>
                <w:rFonts w:ascii="Arial" w:eastAsia="Arial" w:hAnsi="Arial" w:cs="Arial"/>
                <w:color w:val="000000"/>
              </w:rPr>
            </w:pPr>
          </w:p>
        </w:tc>
        <w:tc>
          <w:tcPr>
            <w:tcW w:w="5187" w:type="dxa"/>
            <w:tcBorders>
              <w:top w:val="single" w:sz="4" w:space="0" w:color="000000"/>
              <w:left w:val="single" w:sz="4" w:space="0" w:color="000000"/>
              <w:bottom w:val="single" w:sz="4" w:space="0" w:color="000000"/>
            </w:tcBorders>
            <w:tcMar>
              <w:top w:w="0" w:type="dxa"/>
              <w:left w:w="108" w:type="dxa"/>
              <w:bottom w:w="0" w:type="dxa"/>
              <w:right w:w="108" w:type="dxa"/>
            </w:tcMar>
            <w:hideMark/>
          </w:tcPr>
          <w:p w14:paraId="4135E786" w14:textId="77777777" w:rsidR="00D75EDA" w:rsidRDefault="00C41B81">
            <w:pPr>
              <w:rPr>
                <w:color w:val="000000"/>
              </w:rPr>
            </w:pPr>
            <w:r>
              <w:rPr>
                <w:rFonts w:ascii="Arial" w:eastAsia="Arial" w:hAnsi="Arial" w:cs="Arial"/>
                <w:color w:val="000000"/>
                <w:shd w:val="clear" w:color="auto" w:fill="FFFF00"/>
              </w:rPr>
              <w:t>[ ]</w:t>
            </w:r>
          </w:p>
          <w:p w14:paraId="4BFFD21A" w14:textId="77777777" w:rsidR="00D75EDA" w:rsidRDefault="00D75EDA">
            <w:pPr>
              <w:rPr>
                <w:rFonts w:ascii="Arial" w:eastAsia="Arial" w:hAnsi="Arial" w:cs="Arial"/>
                <w:color w:val="000000"/>
              </w:rPr>
            </w:pPr>
          </w:p>
        </w:tc>
      </w:tr>
      <w:tr w:rsidR="00D75EDA" w14:paraId="5D9E0704" w14:textId="77777777" w:rsidTr="005A04A8">
        <w:tc>
          <w:tcPr>
            <w:tcW w:w="3823" w:type="dxa"/>
            <w:tcBorders>
              <w:top w:val="single" w:sz="4" w:space="0" w:color="000000"/>
              <w:bottom w:val="single" w:sz="4" w:space="0" w:color="000000"/>
              <w:right w:val="single" w:sz="4" w:space="0" w:color="000000"/>
            </w:tcBorders>
            <w:tcMar>
              <w:top w:w="0" w:type="dxa"/>
              <w:left w:w="108" w:type="dxa"/>
              <w:bottom w:w="0" w:type="dxa"/>
              <w:right w:w="108" w:type="dxa"/>
            </w:tcMar>
            <w:hideMark/>
          </w:tcPr>
          <w:p w14:paraId="234D9420" w14:textId="77777777" w:rsidR="00D75EDA" w:rsidRDefault="00C41B81">
            <w:pPr>
              <w:rPr>
                <w:color w:val="000000"/>
              </w:rPr>
            </w:pPr>
            <w:r>
              <w:rPr>
                <w:rFonts w:ascii="Arial" w:eastAsia="Arial" w:hAnsi="Arial" w:cs="Arial"/>
                <w:color w:val="000000"/>
                <w:shd w:val="clear" w:color="auto" w:fill="FFFF00"/>
              </w:rPr>
              <w:t>[Help desk, account management function and assurance of supply of a range of devices and good value accessories]</w:t>
            </w:r>
          </w:p>
          <w:p w14:paraId="72385F1F" w14:textId="77777777" w:rsidR="00D75EDA" w:rsidRDefault="00D75EDA">
            <w:pPr>
              <w:rPr>
                <w:rFonts w:ascii="Arial" w:eastAsia="Arial" w:hAnsi="Arial" w:cs="Arial"/>
                <w:color w:val="000000"/>
              </w:rPr>
            </w:pPr>
          </w:p>
        </w:tc>
        <w:tc>
          <w:tcPr>
            <w:tcW w:w="5187" w:type="dxa"/>
            <w:tcBorders>
              <w:top w:val="single" w:sz="4" w:space="0" w:color="000000"/>
              <w:left w:val="single" w:sz="4" w:space="0" w:color="000000"/>
              <w:bottom w:val="single" w:sz="4" w:space="0" w:color="000000"/>
            </w:tcBorders>
            <w:tcMar>
              <w:top w:w="0" w:type="dxa"/>
              <w:left w:w="108" w:type="dxa"/>
              <w:bottom w:w="0" w:type="dxa"/>
              <w:right w:w="108" w:type="dxa"/>
            </w:tcMar>
            <w:hideMark/>
          </w:tcPr>
          <w:p w14:paraId="77A61DBF" w14:textId="77777777" w:rsidR="00D75EDA" w:rsidRDefault="00C41B81">
            <w:pPr>
              <w:rPr>
                <w:color w:val="000000"/>
              </w:rPr>
            </w:pPr>
            <w:r>
              <w:rPr>
                <w:rFonts w:ascii="Arial" w:eastAsia="Arial" w:hAnsi="Arial" w:cs="Arial"/>
                <w:color w:val="000000"/>
                <w:shd w:val="clear" w:color="auto" w:fill="FFFF00"/>
              </w:rPr>
              <w:t>[ ]</w:t>
            </w:r>
          </w:p>
          <w:p w14:paraId="3AD02166" w14:textId="77777777" w:rsidR="00D75EDA" w:rsidRDefault="00D75EDA">
            <w:pPr>
              <w:rPr>
                <w:rFonts w:ascii="Arial" w:eastAsia="Arial" w:hAnsi="Arial" w:cs="Arial"/>
                <w:color w:val="000000"/>
              </w:rPr>
            </w:pPr>
          </w:p>
        </w:tc>
      </w:tr>
      <w:tr w:rsidR="00D75EDA" w14:paraId="1632E326" w14:textId="77777777" w:rsidTr="005A04A8">
        <w:tc>
          <w:tcPr>
            <w:tcW w:w="3823" w:type="dxa"/>
            <w:tcBorders>
              <w:top w:val="single" w:sz="4" w:space="0" w:color="000000"/>
              <w:bottom w:val="single" w:sz="4" w:space="0" w:color="000000"/>
              <w:right w:val="single" w:sz="4" w:space="0" w:color="000000"/>
            </w:tcBorders>
            <w:tcMar>
              <w:top w:w="0" w:type="dxa"/>
              <w:left w:w="108" w:type="dxa"/>
              <w:bottom w:w="0" w:type="dxa"/>
              <w:right w:w="108" w:type="dxa"/>
            </w:tcMar>
            <w:hideMark/>
          </w:tcPr>
          <w:p w14:paraId="128010CD" w14:textId="77777777" w:rsidR="00D75EDA" w:rsidRDefault="00C41B81">
            <w:pPr>
              <w:rPr>
                <w:color w:val="000000"/>
              </w:rPr>
            </w:pPr>
            <w:r>
              <w:rPr>
                <w:rFonts w:ascii="Arial" w:eastAsia="Arial" w:hAnsi="Arial" w:cs="Arial"/>
                <w:color w:val="000000"/>
                <w:shd w:val="clear" w:color="auto" w:fill="FFFF00"/>
              </w:rPr>
              <w:t>[Environmental characteristics]</w:t>
            </w:r>
          </w:p>
          <w:p w14:paraId="561154F9" w14:textId="77777777" w:rsidR="00D75EDA" w:rsidRDefault="00D75EDA">
            <w:pPr>
              <w:rPr>
                <w:rFonts w:ascii="Arial" w:eastAsia="Arial" w:hAnsi="Arial" w:cs="Arial"/>
                <w:color w:val="000000"/>
              </w:rPr>
            </w:pPr>
          </w:p>
        </w:tc>
        <w:tc>
          <w:tcPr>
            <w:tcW w:w="5187" w:type="dxa"/>
            <w:tcBorders>
              <w:top w:val="single" w:sz="4" w:space="0" w:color="000000"/>
              <w:left w:val="single" w:sz="4" w:space="0" w:color="000000"/>
              <w:bottom w:val="single" w:sz="4" w:space="0" w:color="000000"/>
            </w:tcBorders>
            <w:tcMar>
              <w:top w:w="0" w:type="dxa"/>
              <w:left w:w="108" w:type="dxa"/>
              <w:bottom w:w="0" w:type="dxa"/>
              <w:right w:w="108" w:type="dxa"/>
            </w:tcMar>
            <w:hideMark/>
          </w:tcPr>
          <w:p w14:paraId="71F5BFC0" w14:textId="77777777" w:rsidR="00D75EDA" w:rsidRDefault="00C41B81">
            <w:pPr>
              <w:rPr>
                <w:color w:val="000000"/>
              </w:rPr>
            </w:pPr>
            <w:r>
              <w:rPr>
                <w:rFonts w:ascii="Arial" w:eastAsia="Arial" w:hAnsi="Arial" w:cs="Arial"/>
                <w:color w:val="000000"/>
                <w:shd w:val="clear" w:color="auto" w:fill="FFFF00"/>
              </w:rPr>
              <w:t>[ ]</w:t>
            </w:r>
          </w:p>
          <w:p w14:paraId="7BCA2D25" w14:textId="77777777" w:rsidR="00D75EDA" w:rsidRDefault="00D75EDA">
            <w:pPr>
              <w:rPr>
                <w:rFonts w:ascii="Arial" w:eastAsia="Arial" w:hAnsi="Arial" w:cs="Arial"/>
                <w:color w:val="000000"/>
              </w:rPr>
            </w:pPr>
          </w:p>
        </w:tc>
      </w:tr>
      <w:tr w:rsidR="00D75EDA" w14:paraId="762C6AFF" w14:textId="77777777" w:rsidTr="005A04A8">
        <w:tc>
          <w:tcPr>
            <w:tcW w:w="3823" w:type="dxa"/>
            <w:tcBorders>
              <w:top w:val="single" w:sz="4" w:space="0" w:color="000000"/>
              <w:right w:val="single" w:sz="4" w:space="0" w:color="000000"/>
            </w:tcBorders>
            <w:tcMar>
              <w:top w:w="0" w:type="dxa"/>
              <w:left w:w="108" w:type="dxa"/>
              <w:bottom w:w="0" w:type="dxa"/>
              <w:right w:w="108" w:type="dxa"/>
            </w:tcMar>
            <w:hideMark/>
          </w:tcPr>
          <w:p w14:paraId="3940E247" w14:textId="77777777" w:rsidR="00D75EDA" w:rsidRDefault="00C41B81">
            <w:pPr>
              <w:rPr>
                <w:color w:val="000000"/>
              </w:rPr>
            </w:pPr>
            <w:r>
              <w:rPr>
                <w:rFonts w:ascii="Arial" w:eastAsia="Arial" w:hAnsi="Arial" w:cs="Arial"/>
                <w:color w:val="000000"/>
                <w:shd w:val="clear" w:color="auto" w:fill="FFFF00"/>
              </w:rPr>
              <w:t>[Quality (including delivery time, sales service, good value, accessories, service fitness for purpose)]</w:t>
            </w:r>
          </w:p>
          <w:p w14:paraId="09357D7C" w14:textId="77777777" w:rsidR="00D75EDA" w:rsidRDefault="00D75EDA">
            <w:pPr>
              <w:rPr>
                <w:rFonts w:ascii="Arial" w:eastAsia="Arial" w:hAnsi="Arial" w:cs="Arial"/>
                <w:color w:val="000000"/>
              </w:rPr>
            </w:pPr>
          </w:p>
        </w:tc>
        <w:tc>
          <w:tcPr>
            <w:tcW w:w="5187" w:type="dxa"/>
            <w:tcBorders>
              <w:top w:val="single" w:sz="4" w:space="0" w:color="000000"/>
              <w:left w:val="single" w:sz="4" w:space="0" w:color="000000"/>
            </w:tcBorders>
            <w:tcMar>
              <w:top w:w="0" w:type="dxa"/>
              <w:left w:w="108" w:type="dxa"/>
              <w:bottom w:w="0" w:type="dxa"/>
              <w:right w:w="108" w:type="dxa"/>
            </w:tcMar>
            <w:hideMark/>
          </w:tcPr>
          <w:p w14:paraId="641BC0A8" w14:textId="77777777" w:rsidR="00D75EDA" w:rsidRDefault="00C41B81">
            <w:pPr>
              <w:rPr>
                <w:color w:val="000000"/>
              </w:rPr>
            </w:pPr>
            <w:r>
              <w:rPr>
                <w:rFonts w:ascii="Arial" w:eastAsia="Arial" w:hAnsi="Arial" w:cs="Arial"/>
                <w:color w:val="000000"/>
                <w:shd w:val="clear" w:color="auto" w:fill="FFFF00"/>
              </w:rPr>
              <w:t>[ ]</w:t>
            </w:r>
          </w:p>
          <w:p w14:paraId="17BAD93B" w14:textId="77777777" w:rsidR="00D75EDA" w:rsidRDefault="00D75EDA">
            <w:pPr>
              <w:rPr>
                <w:rFonts w:ascii="Arial" w:eastAsia="Arial" w:hAnsi="Arial" w:cs="Arial"/>
                <w:color w:val="000000"/>
              </w:rPr>
            </w:pPr>
          </w:p>
        </w:tc>
      </w:tr>
    </w:tbl>
    <w:p w14:paraId="2111AC2E" w14:textId="77777777" w:rsidR="00D75EDA" w:rsidRDefault="00D75EDA">
      <w:pPr>
        <w:rPr>
          <w:rFonts w:ascii="Arial" w:eastAsia="Arial" w:hAnsi="Arial" w:cs="Arial"/>
        </w:rPr>
      </w:pPr>
    </w:p>
    <w:p w14:paraId="312840E7" w14:textId="77777777" w:rsidR="00D75EDA" w:rsidRDefault="00D75EDA">
      <w:pPr>
        <w:rPr>
          <w:rFonts w:ascii="Arial" w:eastAsia="Arial" w:hAnsi="Arial" w:cs="Arial"/>
        </w:rPr>
      </w:pPr>
    </w:p>
    <w:p w14:paraId="4AF9D46D" w14:textId="77777777" w:rsidR="002C0A42" w:rsidRPr="002C0A42" w:rsidRDefault="002C0A42" w:rsidP="002C0A42">
      <w:pPr>
        <w:widowControl w:val="0"/>
        <w:tabs>
          <w:tab w:val="left" w:pos="851"/>
        </w:tabs>
        <w:spacing w:after="240"/>
        <w:jc w:val="both"/>
        <w:rPr>
          <w:rFonts w:ascii="Arial" w:eastAsia="Arial" w:hAnsi="Arial" w:cs="Arial"/>
          <w:lang w:val="en-GB" w:eastAsia="en-GB"/>
        </w:rPr>
      </w:pPr>
      <w:r w:rsidRPr="002C0A42">
        <w:rPr>
          <w:rFonts w:ascii="Arial" w:eastAsia="Arial" w:hAnsi="Arial" w:cs="Arial"/>
          <w:lang w:val="en-GB" w:eastAsia="en-GB"/>
        </w:rPr>
        <w:t>Social Value</w:t>
      </w:r>
    </w:p>
    <w:p w14:paraId="6D572DAA" w14:textId="77777777" w:rsidR="002C0A42" w:rsidRPr="002C0A42" w:rsidRDefault="002C0A42" w:rsidP="002C0A42">
      <w:pPr>
        <w:tabs>
          <w:tab w:val="left" w:pos="851"/>
        </w:tabs>
        <w:spacing w:after="240"/>
        <w:jc w:val="both"/>
        <w:rPr>
          <w:rFonts w:ascii="Arial" w:eastAsia="Arial" w:hAnsi="Arial" w:cs="Arial"/>
          <w:lang w:val="en-GB" w:eastAsia="en-GB"/>
        </w:rPr>
      </w:pPr>
      <w:r w:rsidRPr="002C0A42">
        <w:rPr>
          <w:rFonts w:ascii="Arial" w:eastAsia="Arial" w:hAnsi="Arial" w:cs="Arial"/>
          <w:lang w:val="en-GB" w:eastAsia="en-GB"/>
        </w:rPr>
        <w:t xml:space="preserve">Social Value should not be used as part of the objective criteria for direct awards. If the Buyer wishes to include Social Value into the Call-Off Contract then the Buyer and Supplier will mutually agree on the social value inclusion into the resultant Call-Off Contract. </w:t>
      </w:r>
    </w:p>
    <w:p w14:paraId="447FCB51" w14:textId="77777777" w:rsidR="002C0A42" w:rsidRPr="002C0A42" w:rsidRDefault="002C0A42" w:rsidP="002C0A42">
      <w:pPr>
        <w:tabs>
          <w:tab w:val="left" w:pos="851"/>
        </w:tabs>
        <w:spacing w:after="240"/>
        <w:jc w:val="both"/>
        <w:rPr>
          <w:rFonts w:ascii="Arial" w:eastAsia="Arial" w:hAnsi="Arial" w:cs="Arial"/>
          <w:lang w:val="en-GB" w:eastAsia="en-GB"/>
        </w:rPr>
      </w:pPr>
      <w:r w:rsidRPr="002C0A42">
        <w:rPr>
          <w:rFonts w:ascii="Arial" w:eastAsia="Arial" w:hAnsi="Arial" w:cs="Arial"/>
          <w:lang w:val="en-GB" w:eastAsia="en-GB"/>
        </w:rPr>
        <w:t>The Social Value obligations set in the Call-Off Contract will be in accordance with the Social Value criteria set at framework level that can be reviewed in Framework Schedule 1 - Specification.</w:t>
      </w:r>
    </w:p>
    <w:p w14:paraId="3FF390F2" w14:textId="77777777" w:rsidR="005A04A8" w:rsidRDefault="002C0A42" w:rsidP="002C0A42">
      <w:pPr>
        <w:tabs>
          <w:tab w:val="left" w:pos="851"/>
        </w:tabs>
        <w:spacing w:after="240"/>
        <w:jc w:val="both"/>
        <w:rPr>
          <w:rFonts w:ascii="Arial" w:eastAsia="Arial" w:hAnsi="Arial" w:cs="Arial"/>
          <w:lang w:val="en-GB" w:eastAsia="en-GB"/>
        </w:rPr>
      </w:pPr>
      <w:r w:rsidRPr="002C0A42">
        <w:rPr>
          <w:rFonts w:ascii="Arial" w:eastAsia="Arial" w:hAnsi="Arial" w:cs="Arial"/>
          <w:lang w:val="en-GB" w:eastAsia="en-GB"/>
        </w:rPr>
        <w:t>The Social Value criteria set within Framework Schedule 1 Specification should be used to facilitate subsequent Social Value discussions alongside the Social Value Declaration submitted by the Suppliers at Framework Award</w:t>
      </w:r>
      <w:r w:rsidR="005A04A8">
        <w:rPr>
          <w:rFonts w:ascii="Arial" w:eastAsia="Arial" w:hAnsi="Arial" w:cs="Arial"/>
          <w:lang w:val="en-GB" w:eastAsia="en-GB"/>
        </w:rPr>
        <w:t>.</w:t>
      </w:r>
    </w:p>
    <w:p w14:paraId="0181B37A" w14:textId="17945C3D" w:rsidR="005A04A8" w:rsidRDefault="005A04A8" w:rsidP="002C0A42">
      <w:pPr>
        <w:tabs>
          <w:tab w:val="left" w:pos="851"/>
        </w:tabs>
        <w:spacing w:after="240"/>
        <w:jc w:val="both"/>
        <w:rPr>
          <w:rFonts w:ascii="Calibri" w:eastAsia="Calibri" w:hAnsi="Calibri" w:cs="Calibri"/>
          <w:sz w:val="22"/>
          <w:szCs w:val="22"/>
          <w:lang w:val="en-GB" w:eastAsia="en-GB"/>
        </w:rPr>
      </w:pPr>
      <w:r w:rsidRPr="005A04A8">
        <w:rPr>
          <w:rFonts w:ascii="Arial" w:eastAsia="Arial" w:hAnsi="Arial" w:cs="Arial"/>
          <w:lang w:eastAsia="en-GB"/>
        </w:rPr>
        <w:lastRenderedPageBreak/>
        <w:t>Following a price-only competition, Catalogue purchase or direct award procedure, the buyer and supplier will jointly agree on the specific social value policy outcomes and award criteria to be delivered and included as part of the</w:t>
      </w:r>
      <w:r w:rsidRPr="005A04A8">
        <w:rPr>
          <w:rFonts w:ascii="Arial" w:eastAsia="Arial" w:hAnsi="Arial" w:cs="Arial"/>
          <w:lang w:eastAsia="en-GB"/>
        </w:rPr>
        <w:br/>
        <w:t>contract (in line with the Social Value Declaration (Attachment 11)).</w:t>
      </w:r>
      <w:bookmarkStart w:id="1" w:name="_GoBack"/>
      <w:bookmarkEnd w:id="1"/>
      <w:r w:rsidR="002C0A42" w:rsidRPr="002C0A42">
        <w:rPr>
          <w:rFonts w:ascii="Arial" w:eastAsia="Arial" w:hAnsi="Arial" w:cs="Arial"/>
          <w:lang w:val="en-GB" w:eastAsia="en-GB"/>
        </w:rPr>
        <w:t>.</w:t>
      </w:r>
      <w:r w:rsidR="002C0A42" w:rsidRPr="002C0A42">
        <w:rPr>
          <w:rFonts w:ascii="Calibri" w:eastAsia="Calibri" w:hAnsi="Calibri" w:cs="Calibri"/>
          <w:sz w:val="22"/>
          <w:szCs w:val="22"/>
          <w:lang w:val="en-GB" w:eastAsia="en-GB"/>
        </w:rPr>
        <w:t xml:space="preserve">   </w:t>
      </w:r>
    </w:p>
    <w:p w14:paraId="75A7C64D" w14:textId="4FE0E36D" w:rsidR="002C0A42" w:rsidRPr="002C0A42" w:rsidRDefault="002C0A42" w:rsidP="002C0A42">
      <w:pPr>
        <w:tabs>
          <w:tab w:val="left" w:pos="851"/>
        </w:tabs>
        <w:spacing w:after="240"/>
        <w:jc w:val="both"/>
        <w:rPr>
          <w:rFonts w:ascii="Arial" w:eastAsia="Arial" w:hAnsi="Arial" w:cs="Arial"/>
          <w:lang w:val="en-GB" w:eastAsia="en-GB"/>
        </w:rPr>
      </w:pPr>
      <w:r w:rsidRPr="002C0A42">
        <w:rPr>
          <w:rFonts w:ascii="Calibri" w:eastAsia="Calibri" w:hAnsi="Calibri" w:cs="Calibri"/>
          <w:sz w:val="22"/>
          <w:szCs w:val="22"/>
          <w:lang w:val="en-GB" w:eastAsia="en-GB"/>
        </w:rPr>
        <w:t xml:space="preserve">  </w:t>
      </w:r>
    </w:p>
    <w:p w14:paraId="12A2BE7C" w14:textId="77777777" w:rsidR="00D75EDA" w:rsidRDefault="00D75EDA">
      <w:pPr>
        <w:rPr>
          <w:rFonts w:ascii="Arial" w:eastAsia="Arial" w:hAnsi="Arial" w:cs="Arial"/>
          <w:b/>
          <w:bCs/>
        </w:rPr>
      </w:pPr>
    </w:p>
    <w:p w14:paraId="08724C81" w14:textId="77777777" w:rsidR="00D75EDA" w:rsidRDefault="00D75EDA">
      <w:pPr>
        <w:rPr>
          <w:rFonts w:ascii="Arial" w:eastAsia="Arial" w:hAnsi="Arial" w:cs="Arial"/>
          <w:b/>
          <w:bCs/>
        </w:rPr>
      </w:pPr>
    </w:p>
    <w:p w14:paraId="23ED9FD8" w14:textId="77777777" w:rsidR="00D75EDA" w:rsidRDefault="00C41B81">
      <w:r>
        <w:rPr>
          <w:rFonts w:ascii="Arial" w:eastAsia="Arial" w:hAnsi="Arial" w:cs="Arial"/>
          <w:b/>
          <w:bCs/>
        </w:rPr>
        <w:t xml:space="preserve">Annex B: Further Competition Award Criteria </w:t>
      </w:r>
    </w:p>
    <w:p w14:paraId="6E19F709" w14:textId="77777777" w:rsidR="00D75EDA" w:rsidRDefault="00D75EDA">
      <w:pPr>
        <w:rPr>
          <w:rFonts w:ascii="Arial" w:eastAsia="Arial" w:hAnsi="Arial" w:cs="Arial"/>
        </w:rPr>
      </w:pPr>
    </w:p>
    <w:p w14:paraId="7526FEBD" w14:textId="77777777" w:rsidR="00D75EDA" w:rsidRDefault="00C41B81">
      <w:r>
        <w:rPr>
          <w:rFonts w:ascii="Arial" w:eastAsia="Arial" w:hAnsi="Arial" w:cs="Arial"/>
        </w:rPr>
        <w:t>The following criteria and weightings shall apply to the evaluation of tenders received through the Further Competition Procedure:</w:t>
      </w:r>
    </w:p>
    <w:p w14:paraId="74079D35" w14:textId="77777777" w:rsidR="00D75EDA" w:rsidRDefault="00D75EDA">
      <w:pPr>
        <w:rPr>
          <w:rFonts w:ascii="Arial" w:eastAsia="Arial" w:hAnsi="Arial" w:cs="Arial"/>
        </w:rPr>
      </w:pPr>
    </w:p>
    <w:tbl>
      <w:tblPr>
        <w:tblW w:w="9010" w:type="dxa"/>
        <w:tblBorders>
          <w:top w:val="single" w:sz="4" w:space="0" w:color="000000"/>
          <w:left w:val="single" w:sz="4" w:space="0" w:color="000000"/>
          <w:bottom w:val="single" w:sz="4" w:space="0" w:color="000000"/>
          <w:right w:val="single" w:sz="4" w:space="0" w:color="000000"/>
        </w:tblBorders>
        <w:tblCellMar>
          <w:left w:w="0" w:type="dxa"/>
          <w:right w:w="0" w:type="dxa"/>
        </w:tblCellMar>
        <w:tblLook w:val="04A0" w:firstRow="1" w:lastRow="0" w:firstColumn="1" w:lastColumn="0" w:noHBand="0" w:noVBand="1"/>
      </w:tblPr>
      <w:tblGrid>
        <w:gridCol w:w="4505"/>
        <w:gridCol w:w="4505"/>
      </w:tblGrid>
      <w:tr w:rsidR="00D75EDA" w14:paraId="6550290F" w14:textId="77777777">
        <w:tc>
          <w:tcPr>
            <w:tcW w:w="4505" w:type="dxa"/>
            <w:tcBorders>
              <w:bottom w:val="single" w:sz="4" w:space="0" w:color="000000"/>
              <w:right w:val="single" w:sz="4" w:space="0" w:color="000000"/>
            </w:tcBorders>
            <w:shd w:val="clear" w:color="auto" w:fill="E7E6E6"/>
            <w:tcMar>
              <w:top w:w="0" w:type="dxa"/>
              <w:left w:w="108" w:type="dxa"/>
              <w:bottom w:w="0" w:type="dxa"/>
              <w:right w:w="108" w:type="dxa"/>
            </w:tcMar>
            <w:hideMark/>
          </w:tcPr>
          <w:p w14:paraId="6326E087" w14:textId="77777777" w:rsidR="00D75EDA" w:rsidRDefault="00C41B81">
            <w:pPr>
              <w:rPr>
                <w:color w:val="000000"/>
              </w:rPr>
            </w:pPr>
            <w:r>
              <w:rPr>
                <w:rFonts w:ascii="Arial" w:eastAsia="Arial" w:hAnsi="Arial" w:cs="Arial"/>
                <w:b/>
                <w:bCs/>
                <w:color w:val="000000"/>
              </w:rPr>
              <w:t>Criteria</w:t>
            </w:r>
          </w:p>
        </w:tc>
        <w:tc>
          <w:tcPr>
            <w:tcW w:w="4505" w:type="dxa"/>
            <w:tcBorders>
              <w:left w:val="single" w:sz="4" w:space="0" w:color="000000"/>
              <w:bottom w:val="single" w:sz="4" w:space="0" w:color="000000"/>
            </w:tcBorders>
            <w:shd w:val="clear" w:color="auto" w:fill="E7E6E6"/>
            <w:tcMar>
              <w:top w:w="0" w:type="dxa"/>
              <w:left w:w="108" w:type="dxa"/>
              <w:bottom w:w="0" w:type="dxa"/>
              <w:right w:w="108" w:type="dxa"/>
            </w:tcMar>
            <w:hideMark/>
          </w:tcPr>
          <w:p w14:paraId="658098FF" w14:textId="77777777" w:rsidR="00D75EDA" w:rsidRDefault="00C41B81">
            <w:pPr>
              <w:rPr>
                <w:color w:val="000000"/>
              </w:rPr>
            </w:pPr>
            <w:r>
              <w:rPr>
                <w:rFonts w:ascii="Arial" w:eastAsia="Arial" w:hAnsi="Arial" w:cs="Arial"/>
                <w:b/>
                <w:bCs/>
                <w:color w:val="000000"/>
              </w:rPr>
              <w:t>Relative weighting percentage</w:t>
            </w:r>
          </w:p>
          <w:p w14:paraId="117A5571" w14:textId="77777777" w:rsidR="00D75EDA" w:rsidRDefault="00D75EDA">
            <w:pPr>
              <w:rPr>
                <w:rFonts w:ascii="Arial" w:eastAsia="Arial" w:hAnsi="Arial" w:cs="Arial"/>
                <w:color w:val="000000"/>
              </w:rPr>
            </w:pPr>
          </w:p>
          <w:p w14:paraId="1D2C8B9F" w14:textId="77777777" w:rsidR="00D75EDA" w:rsidRDefault="00C41B81">
            <w:pPr>
              <w:rPr>
                <w:color w:val="000000"/>
              </w:rPr>
            </w:pPr>
            <w:r>
              <w:rPr>
                <w:rFonts w:ascii="Arial" w:eastAsia="Arial" w:hAnsi="Arial" w:cs="Arial"/>
                <w:color w:val="000000"/>
              </w:rPr>
              <w:t>[</w:t>
            </w:r>
            <w:r>
              <w:rPr>
                <w:rFonts w:ascii="Arial" w:eastAsia="Arial" w:hAnsi="Arial" w:cs="Arial"/>
                <w:b/>
                <w:bCs/>
                <w:color w:val="000000"/>
                <w:shd w:val="clear" w:color="auto" w:fill="FFFF00"/>
              </w:rPr>
              <w:t>Guidance:</w:t>
            </w:r>
            <w:r>
              <w:rPr>
                <w:rFonts w:ascii="Arial" w:eastAsia="Arial" w:hAnsi="Arial" w:cs="Arial"/>
                <w:color w:val="000000"/>
              </w:rPr>
              <w:t xml:space="preserve"> where weighting is not possible for objective reasons, list the criteria in decreasing order of importance, amend the column heading to read 'Rank order of importance where 1 = most important, 2 = second most important etc.'. The figure 1 must be in the top row, running down to the least important in the bottom row.]</w:t>
            </w:r>
          </w:p>
          <w:p w14:paraId="50F515BF" w14:textId="77777777" w:rsidR="00D75EDA" w:rsidRDefault="00D75EDA">
            <w:pPr>
              <w:rPr>
                <w:rFonts w:ascii="Arial" w:eastAsia="Arial" w:hAnsi="Arial" w:cs="Arial"/>
                <w:color w:val="000000"/>
              </w:rPr>
            </w:pPr>
          </w:p>
        </w:tc>
      </w:tr>
      <w:tr w:rsidR="00D75EDA" w14:paraId="6D09CB1E" w14:textId="77777777">
        <w:tc>
          <w:tcPr>
            <w:tcW w:w="4505" w:type="dxa"/>
            <w:tcBorders>
              <w:top w:val="single" w:sz="4" w:space="0" w:color="000000"/>
              <w:bottom w:val="single" w:sz="4" w:space="0" w:color="000000"/>
              <w:right w:val="single" w:sz="4" w:space="0" w:color="000000"/>
            </w:tcBorders>
            <w:tcMar>
              <w:top w:w="0" w:type="dxa"/>
              <w:left w:w="108" w:type="dxa"/>
              <w:bottom w:w="0" w:type="dxa"/>
              <w:right w:w="108" w:type="dxa"/>
            </w:tcMar>
            <w:hideMark/>
          </w:tcPr>
          <w:p w14:paraId="4F441B23" w14:textId="77777777" w:rsidR="00D75EDA" w:rsidRDefault="00C41B81">
            <w:pPr>
              <w:rPr>
                <w:color w:val="000000"/>
              </w:rPr>
            </w:pPr>
            <w:r>
              <w:rPr>
                <w:rFonts w:ascii="Arial" w:eastAsia="Arial" w:hAnsi="Arial" w:cs="Arial"/>
                <w:color w:val="000000"/>
                <w:shd w:val="clear" w:color="auto" w:fill="FFFF00"/>
              </w:rPr>
              <w:t xml:space="preserve">[Quality] </w:t>
            </w:r>
          </w:p>
          <w:p w14:paraId="02D1DCC5" w14:textId="77777777" w:rsidR="00D75EDA" w:rsidRDefault="00D75EDA">
            <w:pPr>
              <w:rPr>
                <w:rFonts w:ascii="Arial" w:eastAsia="Arial" w:hAnsi="Arial" w:cs="Arial"/>
                <w:color w:val="000000"/>
              </w:rPr>
            </w:pPr>
          </w:p>
          <w:p w14:paraId="480F16E1" w14:textId="77777777" w:rsidR="00D75EDA" w:rsidRDefault="00C41B81">
            <w:pPr>
              <w:rPr>
                <w:color w:val="000000"/>
              </w:rPr>
            </w:pPr>
            <w:r>
              <w:rPr>
                <w:rFonts w:ascii="Arial" w:eastAsia="Arial" w:hAnsi="Arial" w:cs="Arial"/>
                <w:color w:val="000000"/>
                <w:shd w:val="clear" w:color="auto" w:fill="FFFF00"/>
              </w:rPr>
              <w:t>[Which consists of the following criteria:</w:t>
            </w:r>
          </w:p>
          <w:p w14:paraId="05EDA11E" w14:textId="77777777" w:rsidR="00D75EDA" w:rsidRDefault="00D75EDA">
            <w:pPr>
              <w:rPr>
                <w:rFonts w:ascii="Arial" w:eastAsia="Arial" w:hAnsi="Arial" w:cs="Arial"/>
                <w:color w:val="000000"/>
              </w:rPr>
            </w:pPr>
          </w:p>
          <w:p w14:paraId="084AAB2F" w14:textId="77777777" w:rsidR="00D75EDA" w:rsidRDefault="00C41B81">
            <w:pPr>
              <w:rPr>
                <w:color w:val="000000"/>
              </w:rPr>
            </w:pPr>
            <w:r>
              <w:rPr>
                <w:rFonts w:ascii="Arial" w:eastAsia="Arial" w:hAnsi="Arial" w:cs="Arial"/>
                <w:color w:val="000000"/>
                <w:shd w:val="clear" w:color="auto" w:fill="FFFF00"/>
              </w:rPr>
              <w:sym w:font="Arial" w:char="F0B7"/>
            </w:r>
            <w:r>
              <w:rPr>
                <w:rFonts w:ascii="Arial" w:eastAsia="Arial" w:hAnsi="Arial" w:cs="Arial"/>
                <w:color w:val="000000"/>
                <w:shd w:val="clear" w:color="auto" w:fill="FFFF00"/>
              </w:rPr>
              <w:sym w:font="Arial" w:char="0020"/>
            </w:r>
            <w:r>
              <w:rPr>
                <w:rFonts w:ascii="Arial" w:eastAsia="Arial" w:hAnsi="Arial" w:cs="Arial"/>
                <w:color w:val="000000"/>
                <w:shd w:val="clear" w:color="auto" w:fill="FFFF00"/>
              </w:rPr>
              <w:sym w:font="Arial" w:char="005B"/>
            </w:r>
            <w:r>
              <w:rPr>
                <w:rFonts w:ascii="Arial" w:eastAsia="Arial" w:hAnsi="Arial" w:cs="Arial"/>
                <w:color w:val="000000"/>
                <w:shd w:val="clear" w:color="auto" w:fill="FFFF00"/>
              </w:rPr>
              <w:sym w:font="Arial" w:char="0041"/>
            </w:r>
            <w:r>
              <w:rPr>
                <w:rFonts w:ascii="Arial" w:eastAsia="Arial" w:hAnsi="Arial" w:cs="Arial"/>
                <w:color w:val="000000"/>
                <w:shd w:val="clear" w:color="auto" w:fill="FFFF00"/>
              </w:rPr>
              <w:sym w:font="Arial" w:char="0064"/>
            </w:r>
            <w:r>
              <w:rPr>
                <w:rFonts w:ascii="Arial" w:eastAsia="Arial" w:hAnsi="Arial" w:cs="Arial"/>
                <w:color w:val="000000"/>
                <w:shd w:val="clear" w:color="auto" w:fill="FFFF00"/>
              </w:rPr>
              <w:sym w:font="Arial" w:char="0064"/>
            </w:r>
            <w:r>
              <w:rPr>
                <w:rFonts w:ascii="Arial" w:eastAsia="Arial" w:hAnsi="Arial" w:cs="Arial"/>
                <w:color w:val="000000"/>
                <w:shd w:val="clear" w:color="auto" w:fill="FFFF00"/>
              </w:rPr>
              <w:sym w:font="Arial" w:char="0065"/>
            </w:r>
            <w:r>
              <w:rPr>
                <w:rFonts w:ascii="Arial" w:eastAsia="Arial" w:hAnsi="Arial" w:cs="Arial"/>
                <w:color w:val="000000"/>
                <w:shd w:val="clear" w:color="auto" w:fill="FFFF00"/>
              </w:rPr>
              <w:sym w:font="Arial" w:char="0064"/>
            </w:r>
            <w:r>
              <w:rPr>
                <w:rFonts w:ascii="Arial" w:eastAsia="Arial" w:hAnsi="Arial" w:cs="Arial"/>
                <w:color w:val="000000"/>
                <w:shd w:val="clear" w:color="auto" w:fill="FFFF00"/>
              </w:rPr>
              <w:sym w:font="Arial" w:char="0020"/>
            </w:r>
            <w:r>
              <w:rPr>
                <w:rFonts w:ascii="Arial" w:eastAsia="Arial" w:hAnsi="Arial" w:cs="Arial"/>
                <w:color w:val="000000"/>
                <w:shd w:val="clear" w:color="auto" w:fill="FFFF00"/>
              </w:rPr>
              <w:sym w:font="Arial" w:char="0056"/>
            </w:r>
            <w:r>
              <w:rPr>
                <w:rFonts w:ascii="Arial" w:eastAsia="Arial" w:hAnsi="Arial" w:cs="Arial"/>
                <w:color w:val="000000"/>
                <w:shd w:val="clear" w:color="auto" w:fill="FFFF00"/>
              </w:rPr>
              <w:sym w:font="Arial" w:char="0061"/>
            </w:r>
            <w:r>
              <w:rPr>
                <w:rFonts w:ascii="Arial" w:eastAsia="Arial" w:hAnsi="Arial" w:cs="Arial"/>
                <w:color w:val="000000"/>
                <w:shd w:val="clear" w:color="auto" w:fill="FFFF00"/>
              </w:rPr>
              <w:sym w:font="Arial" w:char="006C"/>
            </w:r>
            <w:r>
              <w:rPr>
                <w:rFonts w:ascii="Arial" w:eastAsia="Arial" w:hAnsi="Arial" w:cs="Arial"/>
                <w:color w:val="000000"/>
                <w:shd w:val="clear" w:color="auto" w:fill="FFFF00"/>
              </w:rPr>
              <w:sym w:font="Arial" w:char="0075"/>
            </w:r>
            <w:r>
              <w:rPr>
                <w:rFonts w:ascii="Arial" w:eastAsia="Arial" w:hAnsi="Arial" w:cs="Arial"/>
                <w:color w:val="000000"/>
                <w:shd w:val="clear" w:color="auto" w:fill="FFFF00"/>
              </w:rPr>
              <w:sym w:font="Arial" w:char="0065"/>
            </w:r>
            <w:r>
              <w:rPr>
                <w:rFonts w:ascii="Arial" w:eastAsia="Arial" w:hAnsi="Arial" w:cs="Arial"/>
                <w:color w:val="000000"/>
                <w:shd w:val="clear" w:color="auto" w:fill="FFFF00"/>
              </w:rPr>
              <w:sym w:font="Arial" w:char="0020"/>
            </w:r>
            <w:r>
              <w:rPr>
                <w:rFonts w:ascii="Arial" w:eastAsia="Arial" w:hAnsi="Arial" w:cs="Arial"/>
                <w:color w:val="000000"/>
                <w:shd w:val="clear" w:color="auto" w:fill="FFFF00"/>
              </w:rPr>
              <w:sym w:font="Arial" w:char="002F"/>
            </w:r>
            <w:r>
              <w:rPr>
                <w:rFonts w:ascii="Arial" w:eastAsia="Arial" w:hAnsi="Arial" w:cs="Arial"/>
                <w:color w:val="000000"/>
                <w:shd w:val="clear" w:color="auto" w:fill="FFFF00"/>
              </w:rPr>
              <w:sym w:font="Arial" w:char="0020"/>
            </w:r>
            <w:r>
              <w:rPr>
                <w:rFonts w:ascii="Arial" w:eastAsia="Arial" w:hAnsi="Arial" w:cs="Arial"/>
                <w:color w:val="000000"/>
                <w:shd w:val="clear" w:color="auto" w:fill="FFFF00"/>
              </w:rPr>
              <w:sym w:font="Arial" w:char="0049"/>
            </w:r>
            <w:r>
              <w:rPr>
                <w:rFonts w:ascii="Arial" w:eastAsia="Arial" w:hAnsi="Arial" w:cs="Arial"/>
                <w:color w:val="000000"/>
                <w:shd w:val="clear" w:color="auto" w:fill="FFFF00"/>
              </w:rPr>
              <w:sym w:font="Arial" w:char="006E"/>
            </w:r>
            <w:r>
              <w:rPr>
                <w:rFonts w:ascii="Arial" w:eastAsia="Arial" w:hAnsi="Arial" w:cs="Arial"/>
                <w:color w:val="000000"/>
                <w:shd w:val="clear" w:color="auto" w:fill="FFFF00"/>
              </w:rPr>
              <w:sym w:font="Arial" w:char="006E"/>
            </w:r>
            <w:r>
              <w:rPr>
                <w:rFonts w:ascii="Arial" w:eastAsia="Arial" w:hAnsi="Arial" w:cs="Arial"/>
                <w:color w:val="000000"/>
                <w:shd w:val="clear" w:color="auto" w:fill="FFFF00"/>
              </w:rPr>
              <w:sym w:font="Arial" w:char="006F"/>
            </w:r>
            <w:r>
              <w:rPr>
                <w:rFonts w:ascii="Arial" w:eastAsia="Arial" w:hAnsi="Arial" w:cs="Arial"/>
                <w:color w:val="000000"/>
                <w:shd w:val="clear" w:color="auto" w:fill="FFFF00"/>
              </w:rPr>
              <w:sym w:font="Arial" w:char="0076"/>
            </w:r>
            <w:r>
              <w:rPr>
                <w:rFonts w:ascii="Arial" w:eastAsia="Arial" w:hAnsi="Arial" w:cs="Arial"/>
                <w:color w:val="000000"/>
                <w:shd w:val="clear" w:color="auto" w:fill="FFFF00"/>
              </w:rPr>
              <w:sym w:font="Arial" w:char="0061"/>
            </w:r>
            <w:r>
              <w:rPr>
                <w:rFonts w:ascii="Arial" w:eastAsia="Arial" w:hAnsi="Arial" w:cs="Arial"/>
                <w:color w:val="000000"/>
                <w:shd w:val="clear" w:color="auto" w:fill="FFFF00"/>
              </w:rPr>
              <w:sym w:font="Arial" w:char="0074"/>
            </w:r>
            <w:r>
              <w:rPr>
                <w:rFonts w:ascii="Arial" w:eastAsia="Arial" w:hAnsi="Arial" w:cs="Arial"/>
                <w:color w:val="000000"/>
                <w:shd w:val="clear" w:color="auto" w:fill="FFFF00"/>
              </w:rPr>
              <w:sym w:font="Arial" w:char="0069"/>
            </w:r>
            <w:r>
              <w:rPr>
                <w:rFonts w:ascii="Arial" w:eastAsia="Arial" w:hAnsi="Arial" w:cs="Arial"/>
                <w:color w:val="000000"/>
                <w:shd w:val="clear" w:color="auto" w:fill="FFFF00"/>
              </w:rPr>
              <w:sym w:font="Arial" w:char="006F"/>
            </w:r>
            <w:r>
              <w:rPr>
                <w:rFonts w:ascii="Arial" w:eastAsia="Arial" w:hAnsi="Arial" w:cs="Arial"/>
                <w:color w:val="000000"/>
                <w:shd w:val="clear" w:color="auto" w:fill="FFFF00"/>
              </w:rPr>
              <w:sym w:font="Arial" w:char="006E"/>
            </w:r>
            <w:r>
              <w:rPr>
                <w:rFonts w:ascii="Arial" w:eastAsia="Arial" w:hAnsi="Arial" w:cs="Arial"/>
                <w:color w:val="000000"/>
                <w:shd w:val="clear" w:color="auto" w:fill="FFFF00"/>
              </w:rPr>
              <w:sym w:font="Arial" w:char="005D"/>
            </w:r>
            <w:r>
              <w:rPr>
                <w:rFonts w:ascii="Arial" w:eastAsia="Arial" w:hAnsi="Arial" w:cs="Arial"/>
                <w:color w:val="000000"/>
                <w:shd w:val="clear" w:color="auto" w:fill="FFFF00"/>
              </w:rPr>
              <w:sym w:font="Arial" w:char="0020"/>
            </w:r>
          </w:p>
          <w:p w14:paraId="3395CECA" w14:textId="77777777" w:rsidR="00D75EDA" w:rsidRDefault="00C41B81">
            <w:pPr>
              <w:rPr>
                <w:color w:val="000000"/>
              </w:rPr>
            </w:pPr>
            <w:r>
              <w:rPr>
                <w:rFonts w:ascii="Arial" w:eastAsia="Arial" w:hAnsi="Arial" w:cs="Arial"/>
                <w:color w:val="000000"/>
                <w:shd w:val="clear" w:color="auto" w:fill="FFFF00"/>
              </w:rPr>
              <w:sym w:font="Arial" w:char="F0B7"/>
            </w:r>
            <w:r>
              <w:rPr>
                <w:rFonts w:ascii="Arial" w:eastAsia="Arial" w:hAnsi="Arial" w:cs="Arial"/>
                <w:color w:val="000000"/>
                <w:shd w:val="clear" w:color="auto" w:fill="FFFF00"/>
              </w:rPr>
              <w:sym w:font="Arial" w:char="0020"/>
            </w:r>
            <w:r>
              <w:rPr>
                <w:rFonts w:ascii="Arial" w:eastAsia="Arial" w:hAnsi="Arial" w:cs="Arial"/>
                <w:color w:val="000000"/>
                <w:shd w:val="clear" w:color="auto" w:fill="FFFF00"/>
              </w:rPr>
              <w:sym w:font="Arial" w:char="005B"/>
            </w:r>
            <w:r>
              <w:rPr>
                <w:rFonts w:ascii="Arial" w:eastAsia="Arial" w:hAnsi="Arial" w:cs="Arial"/>
                <w:color w:val="000000"/>
                <w:shd w:val="clear" w:color="auto" w:fill="FFFF00"/>
              </w:rPr>
              <w:sym w:font="Arial" w:char="0053"/>
            </w:r>
            <w:r>
              <w:rPr>
                <w:rFonts w:ascii="Arial" w:eastAsia="Arial" w:hAnsi="Arial" w:cs="Arial"/>
                <w:color w:val="000000"/>
                <w:shd w:val="clear" w:color="auto" w:fill="FFFF00"/>
              </w:rPr>
              <w:sym w:font="Arial" w:char="006F"/>
            </w:r>
            <w:r>
              <w:rPr>
                <w:rFonts w:ascii="Arial" w:eastAsia="Arial" w:hAnsi="Arial" w:cs="Arial"/>
                <w:color w:val="000000"/>
                <w:shd w:val="clear" w:color="auto" w:fill="FFFF00"/>
              </w:rPr>
              <w:sym w:font="Arial" w:char="0063"/>
            </w:r>
            <w:r>
              <w:rPr>
                <w:rFonts w:ascii="Arial" w:eastAsia="Arial" w:hAnsi="Arial" w:cs="Arial"/>
                <w:color w:val="000000"/>
                <w:shd w:val="clear" w:color="auto" w:fill="FFFF00"/>
              </w:rPr>
              <w:sym w:font="Arial" w:char="0069"/>
            </w:r>
            <w:r>
              <w:rPr>
                <w:rFonts w:ascii="Arial" w:eastAsia="Arial" w:hAnsi="Arial" w:cs="Arial"/>
                <w:color w:val="000000"/>
                <w:shd w:val="clear" w:color="auto" w:fill="FFFF00"/>
              </w:rPr>
              <w:sym w:font="Arial" w:char="0061"/>
            </w:r>
            <w:r>
              <w:rPr>
                <w:rFonts w:ascii="Arial" w:eastAsia="Arial" w:hAnsi="Arial" w:cs="Arial"/>
                <w:color w:val="000000"/>
                <w:shd w:val="clear" w:color="auto" w:fill="FFFF00"/>
              </w:rPr>
              <w:sym w:font="Arial" w:char="006C"/>
            </w:r>
            <w:r>
              <w:rPr>
                <w:rFonts w:ascii="Arial" w:eastAsia="Arial" w:hAnsi="Arial" w:cs="Arial"/>
                <w:color w:val="000000"/>
                <w:shd w:val="clear" w:color="auto" w:fill="FFFF00"/>
              </w:rPr>
              <w:sym w:font="Arial" w:char="0020"/>
            </w:r>
            <w:r>
              <w:rPr>
                <w:rFonts w:ascii="Arial" w:eastAsia="Arial" w:hAnsi="Arial" w:cs="Arial"/>
                <w:color w:val="000000"/>
                <w:shd w:val="clear" w:color="auto" w:fill="FFFF00"/>
              </w:rPr>
              <w:sym w:font="Arial" w:char="0056"/>
            </w:r>
            <w:r>
              <w:rPr>
                <w:rFonts w:ascii="Arial" w:eastAsia="Arial" w:hAnsi="Arial" w:cs="Arial"/>
                <w:color w:val="000000"/>
                <w:shd w:val="clear" w:color="auto" w:fill="FFFF00"/>
              </w:rPr>
              <w:sym w:font="Arial" w:char="0061"/>
            </w:r>
            <w:r>
              <w:rPr>
                <w:rFonts w:ascii="Arial" w:eastAsia="Arial" w:hAnsi="Arial" w:cs="Arial"/>
                <w:color w:val="000000"/>
                <w:shd w:val="clear" w:color="auto" w:fill="FFFF00"/>
              </w:rPr>
              <w:sym w:font="Arial" w:char="006C"/>
            </w:r>
            <w:r>
              <w:rPr>
                <w:rFonts w:ascii="Arial" w:eastAsia="Arial" w:hAnsi="Arial" w:cs="Arial"/>
                <w:color w:val="000000"/>
                <w:shd w:val="clear" w:color="auto" w:fill="FFFF00"/>
              </w:rPr>
              <w:sym w:font="Arial" w:char="0075"/>
            </w:r>
            <w:r>
              <w:rPr>
                <w:rFonts w:ascii="Arial" w:eastAsia="Arial" w:hAnsi="Arial" w:cs="Arial"/>
                <w:color w:val="000000"/>
                <w:shd w:val="clear" w:color="auto" w:fill="FFFF00"/>
              </w:rPr>
              <w:sym w:font="Arial" w:char="0065"/>
            </w:r>
            <w:r>
              <w:rPr>
                <w:rFonts w:ascii="Arial" w:eastAsia="Arial" w:hAnsi="Arial" w:cs="Arial"/>
                <w:color w:val="000000"/>
                <w:shd w:val="clear" w:color="auto" w:fill="FFFF00"/>
              </w:rPr>
              <w:sym w:font="Arial" w:char="005D"/>
            </w:r>
            <w:r>
              <w:rPr>
                <w:rFonts w:ascii="Arial" w:eastAsia="Arial" w:hAnsi="Arial" w:cs="Arial"/>
                <w:color w:val="000000"/>
                <w:shd w:val="clear" w:color="auto" w:fill="FFFF00"/>
              </w:rPr>
              <w:sym w:font="Arial" w:char="0020"/>
            </w:r>
          </w:p>
          <w:p w14:paraId="152AF560" w14:textId="77777777" w:rsidR="00D75EDA" w:rsidRDefault="00C41B81">
            <w:pPr>
              <w:rPr>
                <w:color w:val="000000"/>
              </w:rPr>
            </w:pPr>
            <w:r>
              <w:rPr>
                <w:rFonts w:ascii="Arial" w:eastAsia="Arial" w:hAnsi="Arial" w:cs="Arial"/>
                <w:color w:val="000000"/>
                <w:shd w:val="clear" w:color="auto" w:fill="FFFF00"/>
              </w:rPr>
              <w:sym w:font="Arial" w:char="F0B7"/>
            </w:r>
            <w:r>
              <w:rPr>
                <w:rFonts w:ascii="Arial" w:eastAsia="Arial" w:hAnsi="Arial" w:cs="Arial"/>
                <w:color w:val="000000"/>
                <w:shd w:val="clear" w:color="auto" w:fill="FFFF00"/>
              </w:rPr>
              <w:sym w:font="Arial" w:char="0020"/>
            </w:r>
            <w:r>
              <w:rPr>
                <w:rFonts w:ascii="Arial" w:eastAsia="Arial" w:hAnsi="Arial" w:cs="Arial"/>
                <w:color w:val="000000"/>
                <w:shd w:val="clear" w:color="auto" w:fill="FFFF00"/>
              </w:rPr>
              <w:sym w:font="Arial" w:char="005B"/>
            </w:r>
            <w:r>
              <w:rPr>
                <w:rFonts w:ascii="Arial" w:eastAsia="Arial" w:hAnsi="Arial" w:cs="Arial"/>
                <w:color w:val="000000"/>
                <w:shd w:val="clear" w:color="auto" w:fill="FFFF00"/>
              </w:rPr>
              <w:sym w:font="Arial" w:char="0041"/>
            </w:r>
            <w:r>
              <w:rPr>
                <w:rFonts w:ascii="Arial" w:eastAsia="Arial" w:hAnsi="Arial" w:cs="Arial"/>
                <w:color w:val="000000"/>
                <w:shd w:val="clear" w:color="auto" w:fill="FFFF00"/>
              </w:rPr>
              <w:sym w:font="Arial" w:char="0070"/>
            </w:r>
            <w:r>
              <w:rPr>
                <w:rFonts w:ascii="Arial" w:eastAsia="Arial" w:hAnsi="Arial" w:cs="Arial"/>
                <w:color w:val="000000"/>
                <w:shd w:val="clear" w:color="auto" w:fill="FFFF00"/>
              </w:rPr>
              <w:sym w:font="Arial" w:char="0070"/>
            </w:r>
            <w:r>
              <w:rPr>
                <w:rFonts w:ascii="Arial" w:eastAsia="Arial" w:hAnsi="Arial" w:cs="Arial"/>
                <w:color w:val="000000"/>
                <w:shd w:val="clear" w:color="auto" w:fill="FFFF00"/>
              </w:rPr>
              <w:sym w:font="Arial" w:char="0072"/>
            </w:r>
            <w:r>
              <w:rPr>
                <w:rFonts w:ascii="Arial" w:eastAsia="Arial" w:hAnsi="Arial" w:cs="Arial"/>
                <w:color w:val="000000"/>
                <w:shd w:val="clear" w:color="auto" w:fill="FFFF00"/>
              </w:rPr>
              <w:sym w:font="Arial" w:char="006F"/>
            </w:r>
            <w:r>
              <w:rPr>
                <w:rFonts w:ascii="Arial" w:eastAsia="Arial" w:hAnsi="Arial" w:cs="Arial"/>
                <w:color w:val="000000"/>
                <w:shd w:val="clear" w:color="auto" w:fill="FFFF00"/>
              </w:rPr>
              <w:sym w:font="Arial" w:char="0061"/>
            </w:r>
            <w:r>
              <w:rPr>
                <w:rFonts w:ascii="Arial" w:eastAsia="Arial" w:hAnsi="Arial" w:cs="Arial"/>
                <w:color w:val="000000"/>
                <w:shd w:val="clear" w:color="auto" w:fill="FFFF00"/>
              </w:rPr>
              <w:sym w:font="Arial" w:char="0063"/>
            </w:r>
            <w:r>
              <w:rPr>
                <w:rFonts w:ascii="Arial" w:eastAsia="Arial" w:hAnsi="Arial" w:cs="Arial"/>
                <w:color w:val="000000"/>
                <w:shd w:val="clear" w:color="auto" w:fill="FFFF00"/>
              </w:rPr>
              <w:sym w:font="Arial" w:char="0068"/>
            </w:r>
            <w:r>
              <w:rPr>
                <w:rFonts w:ascii="Arial" w:eastAsia="Arial" w:hAnsi="Arial" w:cs="Arial"/>
                <w:color w:val="000000"/>
                <w:shd w:val="clear" w:color="auto" w:fill="FFFF00"/>
              </w:rPr>
              <w:sym w:font="Arial" w:char="0020"/>
            </w:r>
            <w:r>
              <w:rPr>
                <w:rFonts w:ascii="Arial" w:eastAsia="Arial" w:hAnsi="Arial" w:cs="Arial"/>
                <w:color w:val="000000"/>
                <w:shd w:val="clear" w:color="auto" w:fill="FFFF00"/>
              </w:rPr>
              <w:sym w:font="Arial" w:char="0054"/>
            </w:r>
            <w:r>
              <w:rPr>
                <w:rFonts w:ascii="Arial" w:eastAsia="Arial" w:hAnsi="Arial" w:cs="Arial"/>
                <w:color w:val="000000"/>
                <w:shd w:val="clear" w:color="auto" w:fill="FFFF00"/>
              </w:rPr>
              <w:sym w:font="Arial" w:char="006F"/>
            </w:r>
            <w:r>
              <w:rPr>
                <w:rFonts w:ascii="Arial" w:eastAsia="Arial" w:hAnsi="Arial" w:cs="Arial"/>
                <w:color w:val="000000"/>
                <w:shd w:val="clear" w:color="auto" w:fill="FFFF00"/>
              </w:rPr>
              <w:sym w:font="Arial" w:char="0020"/>
            </w:r>
            <w:r>
              <w:rPr>
                <w:rFonts w:ascii="Arial" w:eastAsia="Arial" w:hAnsi="Arial" w:cs="Arial"/>
                <w:color w:val="000000"/>
                <w:shd w:val="clear" w:color="auto" w:fill="FFFF00"/>
              </w:rPr>
              <w:sym w:font="Arial" w:char="0044"/>
            </w:r>
            <w:r>
              <w:rPr>
                <w:rFonts w:ascii="Arial" w:eastAsia="Arial" w:hAnsi="Arial" w:cs="Arial"/>
                <w:color w:val="000000"/>
                <w:shd w:val="clear" w:color="auto" w:fill="FFFF00"/>
              </w:rPr>
              <w:sym w:font="Arial" w:char="0065"/>
            </w:r>
            <w:r>
              <w:rPr>
                <w:rFonts w:ascii="Arial" w:eastAsia="Arial" w:hAnsi="Arial" w:cs="Arial"/>
                <w:color w:val="000000"/>
                <w:shd w:val="clear" w:color="auto" w:fill="FFFF00"/>
              </w:rPr>
              <w:sym w:font="Arial" w:char="006C"/>
            </w:r>
            <w:r>
              <w:rPr>
                <w:rFonts w:ascii="Arial" w:eastAsia="Arial" w:hAnsi="Arial" w:cs="Arial"/>
                <w:color w:val="000000"/>
                <w:shd w:val="clear" w:color="auto" w:fill="FFFF00"/>
              </w:rPr>
              <w:sym w:font="Arial" w:char="0069"/>
            </w:r>
            <w:r>
              <w:rPr>
                <w:rFonts w:ascii="Arial" w:eastAsia="Arial" w:hAnsi="Arial" w:cs="Arial"/>
                <w:color w:val="000000"/>
                <w:shd w:val="clear" w:color="auto" w:fill="FFFF00"/>
              </w:rPr>
              <w:sym w:font="Arial" w:char="0076"/>
            </w:r>
            <w:r>
              <w:rPr>
                <w:rFonts w:ascii="Arial" w:eastAsia="Arial" w:hAnsi="Arial" w:cs="Arial"/>
                <w:color w:val="000000"/>
                <w:shd w:val="clear" w:color="auto" w:fill="FFFF00"/>
              </w:rPr>
              <w:sym w:font="Arial" w:char="0065"/>
            </w:r>
            <w:r>
              <w:rPr>
                <w:rFonts w:ascii="Arial" w:eastAsia="Arial" w:hAnsi="Arial" w:cs="Arial"/>
                <w:color w:val="000000"/>
                <w:shd w:val="clear" w:color="auto" w:fill="FFFF00"/>
              </w:rPr>
              <w:sym w:font="Arial" w:char="0072"/>
            </w:r>
            <w:r>
              <w:rPr>
                <w:rFonts w:ascii="Arial" w:eastAsia="Arial" w:hAnsi="Arial" w:cs="Arial"/>
                <w:color w:val="000000"/>
                <w:shd w:val="clear" w:color="auto" w:fill="FFFF00"/>
              </w:rPr>
              <w:sym w:font="Arial" w:char="0079"/>
            </w:r>
            <w:r>
              <w:rPr>
                <w:rFonts w:ascii="Arial" w:eastAsia="Arial" w:hAnsi="Arial" w:cs="Arial"/>
                <w:color w:val="000000"/>
                <w:shd w:val="clear" w:color="auto" w:fill="FFFF00"/>
              </w:rPr>
              <w:sym w:font="Arial" w:char="0020"/>
            </w:r>
            <w:r>
              <w:rPr>
                <w:rFonts w:ascii="Arial" w:eastAsia="Arial" w:hAnsi="Arial" w:cs="Arial"/>
                <w:color w:val="000000"/>
                <w:shd w:val="clear" w:color="auto" w:fill="FFFF00"/>
              </w:rPr>
              <w:sym w:font="Arial" w:char="004F"/>
            </w:r>
            <w:r>
              <w:rPr>
                <w:rFonts w:ascii="Arial" w:eastAsia="Arial" w:hAnsi="Arial" w:cs="Arial"/>
                <w:color w:val="000000"/>
                <w:shd w:val="clear" w:color="auto" w:fill="FFFF00"/>
              </w:rPr>
              <w:sym w:font="Arial" w:char="0066"/>
            </w:r>
            <w:r>
              <w:rPr>
                <w:rFonts w:ascii="Arial" w:eastAsia="Arial" w:hAnsi="Arial" w:cs="Arial"/>
                <w:color w:val="000000"/>
                <w:shd w:val="clear" w:color="auto" w:fill="FFFF00"/>
              </w:rPr>
              <w:sym w:font="Arial" w:char="0020"/>
            </w:r>
            <w:r>
              <w:rPr>
                <w:rFonts w:ascii="Arial" w:eastAsia="Arial" w:hAnsi="Arial" w:cs="Arial"/>
                <w:color w:val="000000"/>
                <w:shd w:val="clear" w:color="auto" w:fill="FFFF00"/>
              </w:rPr>
              <w:sym w:font="Arial" w:char="0054"/>
            </w:r>
            <w:r>
              <w:rPr>
                <w:rFonts w:ascii="Arial" w:eastAsia="Arial" w:hAnsi="Arial" w:cs="Arial"/>
                <w:color w:val="000000"/>
                <w:shd w:val="clear" w:color="auto" w:fill="FFFF00"/>
              </w:rPr>
              <w:sym w:font="Arial" w:char="0068"/>
            </w:r>
            <w:r>
              <w:rPr>
                <w:rFonts w:ascii="Arial" w:eastAsia="Arial" w:hAnsi="Arial" w:cs="Arial"/>
                <w:color w:val="000000"/>
                <w:shd w:val="clear" w:color="auto" w:fill="FFFF00"/>
              </w:rPr>
              <w:sym w:font="Arial" w:char="0065"/>
            </w:r>
            <w:r>
              <w:rPr>
                <w:rFonts w:ascii="Arial" w:eastAsia="Arial" w:hAnsi="Arial" w:cs="Arial"/>
                <w:color w:val="000000"/>
                <w:shd w:val="clear" w:color="auto" w:fill="FFFF00"/>
              </w:rPr>
              <w:sym w:font="Arial" w:char="0020"/>
            </w:r>
            <w:r>
              <w:rPr>
                <w:rFonts w:ascii="Arial" w:eastAsia="Arial" w:hAnsi="Arial" w:cs="Arial"/>
                <w:color w:val="000000"/>
                <w:shd w:val="clear" w:color="auto" w:fill="FFFF00"/>
              </w:rPr>
              <w:sym w:font="Arial" w:char="0053"/>
            </w:r>
            <w:r>
              <w:rPr>
                <w:rFonts w:ascii="Arial" w:eastAsia="Arial" w:hAnsi="Arial" w:cs="Arial"/>
                <w:color w:val="000000"/>
                <w:shd w:val="clear" w:color="auto" w:fill="FFFF00"/>
              </w:rPr>
              <w:sym w:font="Arial" w:char="0065"/>
            </w:r>
            <w:r>
              <w:rPr>
                <w:rFonts w:ascii="Arial" w:eastAsia="Arial" w:hAnsi="Arial" w:cs="Arial"/>
                <w:color w:val="000000"/>
                <w:shd w:val="clear" w:color="auto" w:fill="FFFF00"/>
              </w:rPr>
              <w:sym w:font="Arial" w:char="0072"/>
            </w:r>
            <w:r>
              <w:rPr>
                <w:rFonts w:ascii="Arial" w:eastAsia="Arial" w:hAnsi="Arial" w:cs="Arial"/>
                <w:color w:val="000000"/>
                <w:shd w:val="clear" w:color="auto" w:fill="FFFF00"/>
              </w:rPr>
              <w:sym w:font="Arial" w:char="0076"/>
            </w:r>
            <w:r>
              <w:rPr>
                <w:rFonts w:ascii="Arial" w:eastAsia="Arial" w:hAnsi="Arial" w:cs="Arial"/>
                <w:color w:val="000000"/>
                <w:shd w:val="clear" w:color="auto" w:fill="FFFF00"/>
              </w:rPr>
              <w:sym w:font="Arial" w:char="0069"/>
            </w:r>
            <w:r>
              <w:rPr>
                <w:rFonts w:ascii="Arial" w:eastAsia="Arial" w:hAnsi="Arial" w:cs="Arial"/>
                <w:color w:val="000000"/>
                <w:shd w:val="clear" w:color="auto" w:fill="FFFF00"/>
              </w:rPr>
              <w:sym w:font="Arial" w:char="0063"/>
            </w:r>
            <w:r>
              <w:rPr>
                <w:rFonts w:ascii="Arial" w:eastAsia="Arial" w:hAnsi="Arial" w:cs="Arial"/>
                <w:color w:val="000000"/>
                <w:shd w:val="clear" w:color="auto" w:fill="FFFF00"/>
              </w:rPr>
              <w:sym w:font="Arial" w:char="0065"/>
            </w:r>
            <w:r>
              <w:rPr>
                <w:rFonts w:ascii="Arial" w:eastAsia="Arial" w:hAnsi="Arial" w:cs="Arial"/>
                <w:color w:val="000000"/>
                <w:shd w:val="clear" w:color="auto" w:fill="FFFF00"/>
              </w:rPr>
              <w:sym w:font="Arial" w:char="0073"/>
            </w:r>
            <w:r>
              <w:rPr>
                <w:rFonts w:ascii="Arial" w:eastAsia="Arial" w:hAnsi="Arial" w:cs="Arial"/>
                <w:color w:val="000000"/>
                <w:shd w:val="clear" w:color="auto" w:fill="FFFF00"/>
              </w:rPr>
              <w:sym w:font="Arial" w:char="005D"/>
            </w:r>
            <w:r>
              <w:rPr>
                <w:rFonts w:ascii="Arial" w:eastAsia="Arial" w:hAnsi="Arial" w:cs="Arial"/>
                <w:color w:val="000000"/>
                <w:shd w:val="clear" w:color="auto" w:fill="FFFF00"/>
              </w:rPr>
              <w:sym w:font="Arial" w:char="0020"/>
            </w:r>
            <w:r>
              <w:rPr>
                <w:rFonts w:ascii="Arial" w:eastAsia="Arial" w:hAnsi="Arial" w:cs="Arial"/>
                <w:color w:val="000000"/>
                <w:shd w:val="clear" w:color="auto" w:fill="FFFF00"/>
              </w:rPr>
              <w:sym w:font="Arial" w:char="F0B7"/>
            </w:r>
            <w:r>
              <w:rPr>
                <w:rFonts w:ascii="Arial" w:eastAsia="Arial" w:hAnsi="Arial" w:cs="Arial"/>
                <w:color w:val="000000"/>
                <w:shd w:val="clear" w:color="auto" w:fill="FFFF00"/>
              </w:rPr>
              <w:sym w:font="Arial" w:char="0020"/>
            </w:r>
            <w:r>
              <w:rPr>
                <w:rFonts w:ascii="Arial" w:eastAsia="Arial" w:hAnsi="Arial" w:cs="Arial"/>
                <w:color w:val="000000"/>
                <w:shd w:val="clear" w:color="auto" w:fill="FFFF00"/>
              </w:rPr>
              <w:sym w:font="Arial" w:char="005B"/>
            </w:r>
            <w:r>
              <w:rPr>
                <w:rFonts w:ascii="Arial" w:eastAsia="Arial" w:hAnsi="Arial" w:cs="Arial"/>
                <w:color w:val="000000"/>
                <w:shd w:val="clear" w:color="auto" w:fill="FFFF00"/>
              </w:rPr>
              <w:sym w:font="Arial" w:char="0049"/>
            </w:r>
            <w:r>
              <w:rPr>
                <w:rFonts w:ascii="Arial" w:eastAsia="Arial" w:hAnsi="Arial" w:cs="Arial"/>
                <w:color w:val="000000"/>
                <w:shd w:val="clear" w:color="auto" w:fill="FFFF00"/>
              </w:rPr>
              <w:sym w:font="Arial" w:char="006D"/>
            </w:r>
            <w:r>
              <w:rPr>
                <w:rFonts w:ascii="Arial" w:eastAsia="Arial" w:hAnsi="Arial" w:cs="Arial"/>
                <w:color w:val="000000"/>
                <w:shd w:val="clear" w:color="auto" w:fill="FFFF00"/>
              </w:rPr>
              <w:sym w:font="Arial" w:char="0070"/>
            </w:r>
            <w:r>
              <w:rPr>
                <w:rFonts w:ascii="Arial" w:eastAsia="Arial" w:hAnsi="Arial" w:cs="Arial"/>
                <w:color w:val="000000"/>
                <w:shd w:val="clear" w:color="auto" w:fill="FFFF00"/>
              </w:rPr>
              <w:sym w:font="Arial" w:char="006C"/>
            </w:r>
            <w:r>
              <w:rPr>
                <w:rFonts w:ascii="Arial" w:eastAsia="Arial" w:hAnsi="Arial" w:cs="Arial"/>
                <w:color w:val="000000"/>
                <w:shd w:val="clear" w:color="auto" w:fill="FFFF00"/>
              </w:rPr>
              <w:sym w:font="Arial" w:char="0065"/>
            </w:r>
            <w:r>
              <w:rPr>
                <w:rFonts w:ascii="Arial" w:eastAsia="Arial" w:hAnsi="Arial" w:cs="Arial"/>
                <w:color w:val="000000"/>
                <w:shd w:val="clear" w:color="auto" w:fill="FFFF00"/>
              </w:rPr>
              <w:sym w:font="Arial" w:char="006D"/>
            </w:r>
            <w:r>
              <w:rPr>
                <w:rFonts w:ascii="Arial" w:eastAsia="Arial" w:hAnsi="Arial" w:cs="Arial"/>
                <w:color w:val="000000"/>
                <w:shd w:val="clear" w:color="auto" w:fill="FFFF00"/>
              </w:rPr>
              <w:sym w:font="Arial" w:char="0065"/>
            </w:r>
            <w:r>
              <w:rPr>
                <w:rFonts w:ascii="Arial" w:eastAsia="Arial" w:hAnsi="Arial" w:cs="Arial"/>
                <w:color w:val="000000"/>
                <w:shd w:val="clear" w:color="auto" w:fill="FFFF00"/>
              </w:rPr>
              <w:sym w:font="Arial" w:char="006E"/>
            </w:r>
            <w:r>
              <w:rPr>
                <w:rFonts w:ascii="Arial" w:eastAsia="Arial" w:hAnsi="Arial" w:cs="Arial"/>
                <w:color w:val="000000"/>
                <w:shd w:val="clear" w:color="auto" w:fill="FFFF00"/>
              </w:rPr>
              <w:sym w:font="Arial" w:char="0074"/>
            </w:r>
            <w:r>
              <w:rPr>
                <w:rFonts w:ascii="Arial" w:eastAsia="Arial" w:hAnsi="Arial" w:cs="Arial"/>
                <w:color w:val="000000"/>
                <w:shd w:val="clear" w:color="auto" w:fill="FFFF00"/>
              </w:rPr>
              <w:sym w:font="Arial" w:char="0061"/>
            </w:r>
            <w:r>
              <w:rPr>
                <w:rFonts w:ascii="Arial" w:eastAsia="Arial" w:hAnsi="Arial" w:cs="Arial"/>
                <w:color w:val="000000"/>
                <w:shd w:val="clear" w:color="auto" w:fill="FFFF00"/>
              </w:rPr>
              <w:sym w:font="Arial" w:char="0074"/>
            </w:r>
            <w:r>
              <w:rPr>
                <w:rFonts w:ascii="Arial" w:eastAsia="Arial" w:hAnsi="Arial" w:cs="Arial"/>
                <w:color w:val="000000"/>
                <w:shd w:val="clear" w:color="auto" w:fill="FFFF00"/>
              </w:rPr>
              <w:sym w:font="Arial" w:char="0069"/>
            </w:r>
            <w:r>
              <w:rPr>
                <w:rFonts w:ascii="Arial" w:eastAsia="Arial" w:hAnsi="Arial" w:cs="Arial"/>
                <w:color w:val="000000"/>
                <w:shd w:val="clear" w:color="auto" w:fill="FFFF00"/>
              </w:rPr>
              <w:sym w:font="Arial" w:char="006F"/>
            </w:r>
            <w:r>
              <w:rPr>
                <w:rFonts w:ascii="Arial" w:eastAsia="Arial" w:hAnsi="Arial" w:cs="Arial"/>
                <w:color w:val="000000"/>
                <w:shd w:val="clear" w:color="auto" w:fill="FFFF00"/>
              </w:rPr>
              <w:sym w:font="Arial" w:char="006E"/>
            </w:r>
            <w:r>
              <w:rPr>
                <w:rFonts w:ascii="Arial" w:eastAsia="Arial" w:hAnsi="Arial" w:cs="Arial"/>
                <w:color w:val="000000"/>
                <w:shd w:val="clear" w:color="auto" w:fill="FFFF00"/>
              </w:rPr>
              <w:sym w:font="Arial" w:char="005D"/>
            </w:r>
            <w:r>
              <w:rPr>
                <w:rFonts w:ascii="Arial" w:eastAsia="Arial" w:hAnsi="Arial" w:cs="Arial"/>
                <w:color w:val="000000"/>
                <w:shd w:val="clear" w:color="auto" w:fill="FFFF00"/>
              </w:rPr>
              <w:sym w:font="Arial" w:char="0020"/>
            </w:r>
          </w:p>
          <w:p w14:paraId="2C141D1F" w14:textId="77777777" w:rsidR="00D75EDA" w:rsidRDefault="00D75EDA">
            <w:pPr>
              <w:rPr>
                <w:rFonts w:ascii="Arial" w:eastAsia="Arial" w:hAnsi="Arial" w:cs="Arial"/>
                <w:color w:val="000000"/>
              </w:rPr>
            </w:pPr>
          </w:p>
          <w:p w14:paraId="1AADFF69" w14:textId="77777777" w:rsidR="00D75EDA" w:rsidRDefault="00C41B81">
            <w:pPr>
              <w:rPr>
                <w:color w:val="000000"/>
              </w:rPr>
            </w:pPr>
            <w:r>
              <w:rPr>
                <w:rFonts w:ascii="Arial" w:eastAsia="Arial" w:hAnsi="Arial" w:cs="Arial"/>
                <w:color w:val="000000"/>
                <w:shd w:val="clear" w:color="auto" w:fill="FFFF00"/>
              </w:rPr>
              <w:t>[Use Of Supply Chain / Partners]</w:t>
            </w:r>
          </w:p>
          <w:p w14:paraId="202C2E1F" w14:textId="77777777" w:rsidR="00D75EDA" w:rsidRDefault="00D75EDA">
            <w:pPr>
              <w:rPr>
                <w:rFonts w:ascii="Arial" w:eastAsia="Arial" w:hAnsi="Arial" w:cs="Arial"/>
                <w:color w:val="000000"/>
              </w:rPr>
            </w:pPr>
          </w:p>
        </w:tc>
        <w:tc>
          <w:tcPr>
            <w:tcW w:w="4505" w:type="dxa"/>
            <w:tcBorders>
              <w:top w:val="single" w:sz="4" w:space="0" w:color="000000"/>
              <w:left w:val="single" w:sz="4" w:space="0" w:color="000000"/>
              <w:bottom w:val="single" w:sz="4" w:space="0" w:color="000000"/>
            </w:tcBorders>
            <w:tcMar>
              <w:top w:w="0" w:type="dxa"/>
              <w:left w:w="108" w:type="dxa"/>
              <w:bottom w:w="0" w:type="dxa"/>
              <w:right w:w="108" w:type="dxa"/>
            </w:tcMar>
            <w:hideMark/>
          </w:tcPr>
          <w:p w14:paraId="59F21FF8" w14:textId="77777777" w:rsidR="00D75EDA" w:rsidRDefault="00C41B81">
            <w:pPr>
              <w:rPr>
                <w:color w:val="000000"/>
              </w:rPr>
            </w:pPr>
            <w:r>
              <w:rPr>
                <w:rFonts w:ascii="Arial" w:eastAsia="Arial" w:hAnsi="Arial" w:cs="Arial"/>
                <w:color w:val="000000"/>
                <w:shd w:val="clear" w:color="auto" w:fill="FFFF00"/>
              </w:rPr>
              <w:t>[ ]</w:t>
            </w:r>
          </w:p>
          <w:p w14:paraId="38C15C96" w14:textId="77777777" w:rsidR="00D75EDA" w:rsidRDefault="00D75EDA">
            <w:pPr>
              <w:rPr>
                <w:rFonts w:ascii="Arial" w:eastAsia="Arial" w:hAnsi="Arial" w:cs="Arial"/>
                <w:color w:val="000000"/>
              </w:rPr>
            </w:pPr>
          </w:p>
        </w:tc>
      </w:tr>
      <w:tr w:rsidR="00D75EDA" w14:paraId="0785B2B5" w14:textId="77777777">
        <w:tc>
          <w:tcPr>
            <w:tcW w:w="4505" w:type="dxa"/>
            <w:tcBorders>
              <w:top w:val="single" w:sz="4" w:space="0" w:color="000000"/>
              <w:bottom w:val="single" w:sz="4" w:space="0" w:color="000000"/>
              <w:right w:val="single" w:sz="4" w:space="0" w:color="000000"/>
            </w:tcBorders>
            <w:tcMar>
              <w:top w:w="0" w:type="dxa"/>
              <w:left w:w="108" w:type="dxa"/>
              <w:bottom w:w="0" w:type="dxa"/>
              <w:right w:w="108" w:type="dxa"/>
            </w:tcMar>
            <w:hideMark/>
          </w:tcPr>
          <w:p w14:paraId="2BC23BEE" w14:textId="77777777" w:rsidR="00D75EDA" w:rsidRDefault="00C41B81">
            <w:pPr>
              <w:rPr>
                <w:color w:val="000000"/>
              </w:rPr>
            </w:pPr>
            <w:r>
              <w:rPr>
                <w:rFonts w:ascii="Arial" w:eastAsia="Arial" w:hAnsi="Arial" w:cs="Arial"/>
                <w:color w:val="000000"/>
                <w:shd w:val="clear" w:color="auto" w:fill="FFFF00"/>
              </w:rPr>
              <w:t>[Cost effectiveness]</w:t>
            </w:r>
            <w:r>
              <w:rPr>
                <w:rFonts w:ascii="Arial" w:eastAsia="Arial" w:hAnsi="Arial" w:cs="Arial"/>
                <w:color w:val="000000"/>
              </w:rPr>
              <w:t xml:space="preserve"> </w:t>
            </w:r>
          </w:p>
          <w:p w14:paraId="5581E104" w14:textId="77777777" w:rsidR="00D75EDA" w:rsidRDefault="00D75EDA">
            <w:pPr>
              <w:rPr>
                <w:rFonts w:ascii="Arial" w:eastAsia="Arial" w:hAnsi="Arial" w:cs="Arial"/>
                <w:color w:val="000000"/>
              </w:rPr>
            </w:pPr>
          </w:p>
        </w:tc>
        <w:tc>
          <w:tcPr>
            <w:tcW w:w="4505" w:type="dxa"/>
            <w:tcBorders>
              <w:top w:val="single" w:sz="4" w:space="0" w:color="000000"/>
              <w:left w:val="single" w:sz="4" w:space="0" w:color="000000"/>
              <w:bottom w:val="single" w:sz="4" w:space="0" w:color="000000"/>
            </w:tcBorders>
            <w:tcMar>
              <w:top w:w="0" w:type="dxa"/>
              <w:left w:w="108" w:type="dxa"/>
              <w:bottom w:w="0" w:type="dxa"/>
              <w:right w:w="108" w:type="dxa"/>
            </w:tcMar>
            <w:hideMark/>
          </w:tcPr>
          <w:p w14:paraId="72A24232" w14:textId="77777777" w:rsidR="00D75EDA" w:rsidRDefault="00C41B81">
            <w:pPr>
              <w:rPr>
                <w:color w:val="000000"/>
              </w:rPr>
            </w:pPr>
            <w:r>
              <w:rPr>
                <w:rFonts w:ascii="Arial" w:eastAsia="Arial" w:hAnsi="Arial" w:cs="Arial"/>
                <w:color w:val="000000"/>
                <w:shd w:val="clear" w:color="auto" w:fill="FFFF00"/>
              </w:rPr>
              <w:t>[ ]</w:t>
            </w:r>
          </w:p>
          <w:p w14:paraId="55D28002" w14:textId="77777777" w:rsidR="00D75EDA" w:rsidRDefault="00D75EDA">
            <w:pPr>
              <w:rPr>
                <w:rFonts w:ascii="Arial" w:eastAsia="Arial" w:hAnsi="Arial" w:cs="Arial"/>
                <w:color w:val="000000"/>
              </w:rPr>
            </w:pPr>
          </w:p>
        </w:tc>
      </w:tr>
      <w:tr w:rsidR="00D75EDA" w14:paraId="52ADFC16" w14:textId="77777777">
        <w:tc>
          <w:tcPr>
            <w:tcW w:w="4505" w:type="dxa"/>
            <w:tcBorders>
              <w:top w:val="single" w:sz="4" w:space="0" w:color="000000"/>
              <w:bottom w:val="single" w:sz="4" w:space="0" w:color="000000"/>
              <w:right w:val="single" w:sz="4" w:space="0" w:color="000000"/>
            </w:tcBorders>
            <w:tcMar>
              <w:top w:w="0" w:type="dxa"/>
              <w:left w:w="108" w:type="dxa"/>
              <w:bottom w:w="0" w:type="dxa"/>
              <w:right w:w="108" w:type="dxa"/>
            </w:tcMar>
            <w:hideMark/>
          </w:tcPr>
          <w:p w14:paraId="2F258566" w14:textId="77777777" w:rsidR="00D75EDA" w:rsidRDefault="00C41B81">
            <w:pPr>
              <w:rPr>
                <w:color w:val="000000"/>
              </w:rPr>
            </w:pPr>
            <w:r>
              <w:rPr>
                <w:rFonts w:ascii="Arial" w:eastAsia="Arial" w:hAnsi="Arial" w:cs="Arial"/>
                <w:color w:val="000000"/>
                <w:shd w:val="clear" w:color="auto" w:fill="FFFF00"/>
              </w:rPr>
              <w:t>[Technical merit]</w:t>
            </w:r>
            <w:r>
              <w:rPr>
                <w:rFonts w:ascii="Arial" w:eastAsia="Arial" w:hAnsi="Arial" w:cs="Arial"/>
                <w:color w:val="000000"/>
              </w:rPr>
              <w:t xml:space="preserve"> </w:t>
            </w:r>
          </w:p>
          <w:p w14:paraId="4D7B6402" w14:textId="77777777" w:rsidR="00D75EDA" w:rsidRDefault="00D75EDA">
            <w:pPr>
              <w:rPr>
                <w:rFonts w:ascii="Arial" w:eastAsia="Arial" w:hAnsi="Arial" w:cs="Arial"/>
                <w:color w:val="000000"/>
              </w:rPr>
            </w:pPr>
          </w:p>
        </w:tc>
        <w:tc>
          <w:tcPr>
            <w:tcW w:w="4505" w:type="dxa"/>
            <w:tcBorders>
              <w:top w:val="single" w:sz="4" w:space="0" w:color="000000"/>
              <w:left w:val="single" w:sz="4" w:space="0" w:color="000000"/>
              <w:bottom w:val="single" w:sz="4" w:space="0" w:color="000000"/>
            </w:tcBorders>
            <w:tcMar>
              <w:top w:w="0" w:type="dxa"/>
              <w:left w:w="108" w:type="dxa"/>
              <w:bottom w:w="0" w:type="dxa"/>
              <w:right w:w="108" w:type="dxa"/>
            </w:tcMar>
            <w:hideMark/>
          </w:tcPr>
          <w:p w14:paraId="11B88549" w14:textId="77777777" w:rsidR="00D75EDA" w:rsidRDefault="00C41B81">
            <w:pPr>
              <w:rPr>
                <w:color w:val="000000"/>
              </w:rPr>
            </w:pPr>
            <w:r>
              <w:rPr>
                <w:rFonts w:ascii="Arial" w:eastAsia="Arial" w:hAnsi="Arial" w:cs="Arial"/>
                <w:color w:val="000000"/>
                <w:shd w:val="clear" w:color="auto" w:fill="FFFF00"/>
              </w:rPr>
              <w:t>[ ]</w:t>
            </w:r>
          </w:p>
          <w:p w14:paraId="6EDDEBDA" w14:textId="77777777" w:rsidR="00D75EDA" w:rsidRDefault="00D75EDA">
            <w:pPr>
              <w:rPr>
                <w:rFonts w:ascii="Arial" w:eastAsia="Arial" w:hAnsi="Arial" w:cs="Arial"/>
                <w:color w:val="000000"/>
              </w:rPr>
            </w:pPr>
          </w:p>
        </w:tc>
      </w:tr>
      <w:tr w:rsidR="00D75EDA" w14:paraId="07B36617" w14:textId="77777777">
        <w:tc>
          <w:tcPr>
            <w:tcW w:w="4505" w:type="dxa"/>
            <w:tcBorders>
              <w:top w:val="single" w:sz="4" w:space="0" w:color="000000"/>
              <w:bottom w:val="single" w:sz="4" w:space="0" w:color="000000"/>
              <w:right w:val="single" w:sz="4" w:space="0" w:color="000000"/>
            </w:tcBorders>
            <w:tcMar>
              <w:top w:w="0" w:type="dxa"/>
              <w:left w:w="108" w:type="dxa"/>
              <w:bottom w:w="0" w:type="dxa"/>
              <w:right w:w="108" w:type="dxa"/>
            </w:tcMar>
            <w:hideMark/>
          </w:tcPr>
          <w:p w14:paraId="77ACB56D" w14:textId="77777777" w:rsidR="00D75EDA" w:rsidRDefault="00C41B81">
            <w:pPr>
              <w:rPr>
                <w:color w:val="000000"/>
              </w:rPr>
            </w:pPr>
            <w:r>
              <w:rPr>
                <w:rFonts w:ascii="Arial" w:eastAsia="Arial" w:hAnsi="Arial" w:cs="Arial"/>
                <w:color w:val="000000"/>
                <w:shd w:val="clear" w:color="auto" w:fill="FFFF00"/>
              </w:rPr>
              <w:t>[Technical assistance]</w:t>
            </w:r>
            <w:r>
              <w:rPr>
                <w:rFonts w:ascii="Arial" w:eastAsia="Arial" w:hAnsi="Arial" w:cs="Arial"/>
                <w:color w:val="000000"/>
              </w:rPr>
              <w:t xml:space="preserve"> </w:t>
            </w:r>
          </w:p>
          <w:p w14:paraId="37B903D8" w14:textId="77777777" w:rsidR="00D75EDA" w:rsidRDefault="00D75EDA">
            <w:pPr>
              <w:rPr>
                <w:rFonts w:ascii="Arial" w:eastAsia="Arial" w:hAnsi="Arial" w:cs="Arial"/>
                <w:color w:val="000000"/>
              </w:rPr>
            </w:pPr>
          </w:p>
        </w:tc>
        <w:tc>
          <w:tcPr>
            <w:tcW w:w="4505" w:type="dxa"/>
            <w:tcBorders>
              <w:top w:val="single" w:sz="4" w:space="0" w:color="000000"/>
              <w:left w:val="single" w:sz="4" w:space="0" w:color="000000"/>
              <w:bottom w:val="single" w:sz="4" w:space="0" w:color="000000"/>
            </w:tcBorders>
            <w:tcMar>
              <w:top w:w="0" w:type="dxa"/>
              <w:left w:w="108" w:type="dxa"/>
              <w:bottom w:w="0" w:type="dxa"/>
              <w:right w:w="108" w:type="dxa"/>
            </w:tcMar>
            <w:hideMark/>
          </w:tcPr>
          <w:p w14:paraId="4FD54903" w14:textId="77777777" w:rsidR="00D75EDA" w:rsidRDefault="00C41B81">
            <w:pPr>
              <w:rPr>
                <w:color w:val="000000"/>
              </w:rPr>
            </w:pPr>
            <w:r>
              <w:rPr>
                <w:rFonts w:ascii="Arial" w:eastAsia="Arial" w:hAnsi="Arial" w:cs="Arial"/>
                <w:color w:val="000000"/>
                <w:shd w:val="clear" w:color="auto" w:fill="FFFF00"/>
              </w:rPr>
              <w:t>[ ]</w:t>
            </w:r>
          </w:p>
          <w:p w14:paraId="445EE63C" w14:textId="77777777" w:rsidR="00D75EDA" w:rsidRDefault="00D75EDA">
            <w:pPr>
              <w:rPr>
                <w:rFonts w:ascii="Arial" w:eastAsia="Arial" w:hAnsi="Arial" w:cs="Arial"/>
                <w:color w:val="000000"/>
              </w:rPr>
            </w:pPr>
          </w:p>
        </w:tc>
      </w:tr>
      <w:tr w:rsidR="00D75EDA" w14:paraId="674A1216" w14:textId="77777777">
        <w:tc>
          <w:tcPr>
            <w:tcW w:w="4505" w:type="dxa"/>
            <w:tcBorders>
              <w:top w:val="single" w:sz="4" w:space="0" w:color="000000"/>
              <w:bottom w:val="single" w:sz="4" w:space="0" w:color="000000"/>
              <w:right w:val="single" w:sz="4" w:space="0" w:color="000000"/>
            </w:tcBorders>
            <w:tcMar>
              <w:top w:w="0" w:type="dxa"/>
              <w:left w:w="108" w:type="dxa"/>
              <w:bottom w:w="0" w:type="dxa"/>
              <w:right w:w="108" w:type="dxa"/>
            </w:tcMar>
            <w:hideMark/>
          </w:tcPr>
          <w:p w14:paraId="08602F1D" w14:textId="77777777" w:rsidR="00D75EDA" w:rsidRDefault="00C41B81">
            <w:pPr>
              <w:rPr>
                <w:color w:val="000000"/>
              </w:rPr>
            </w:pPr>
            <w:r>
              <w:rPr>
                <w:rFonts w:ascii="Arial" w:eastAsia="Arial" w:hAnsi="Arial" w:cs="Arial"/>
                <w:color w:val="000000"/>
                <w:shd w:val="clear" w:color="auto" w:fill="FFFF00"/>
              </w:rPr>
              <w:t>[After sales service]</w:t>
            </w:r>
            <w:r>
              <w:rPr>
                <w:rFonts w:ascii="Arial" w:eastAsia="Arial" w:hAnsi="Arial" w:cs="Arial"/>
                <w:color w:val="000000"/>
              </w:rPr>
              <w:t xml:space="preserve"> </w:t>
            </w:r>
          </w:p>
          <w:p w14:paraId="6CFC2C32" w14:textId="77777777" w:rsidR="00D75EDA" w:rsidRDefault="00D75EDA">
            <w:pPr>
              <w:rPr>
                <w:rFonts w:ascii="Arial" w:eastAsia="Arial" w:hAnsi="Arial" w:cs="Arial"/>
                <w:color w:val="000000"/>
              </w:rPr>
            </w:pPr>
          </w:p>
        </w:tc>
        <w:tc>
          <w:tcPr>
            <w:tcW w:w="4505" w:type="dxa"/>
            <w:tcBorders>
              <w:top w:val="single" w:sz="4" w:space="0" w:color="000000"/>
              <w:left w:val="single" w:sz="4" w:space="0" w:color="000000"/>
              <w:bottom w:val="single" w:sz="4" w:space="0" w:color="000000"/>
            </w:tcBorders>
            <w:tcMar>
              <w:top w:w="0" w:type="dxa"/>
              <w:left w:w="108" w:type="dxa"/>
              <w:bottom w:w="0" w:type="dxa"/>
              <w:right w:w="108" w:type="dxa"/>
            </w:tcMar>
            <w:hideMark/>
          </w:tcPr>
          <w:p w14:paraId="21387101" w14:textId="77777777" w:rsidR="00D75EDA" w:rsidRDefault="00C41B81">
            <w:pPr>
              <w:rPr>
                <w:color w:val="000000"/>
              </w:rPr>
            </w:pPr>
            <w:r>
              <w:rPr>
                <w:rFonts w:ascii="Arial" w:eastAsia="Arial" w:hAnsi="Arial" w:cs="Arial"/>
                <w:color w:val="000000"/>
                <w:shd w:val="clear" w:color="auto" w:fill="FFFF00"/>
              </w:rPr>
              <w:t>[ ]</w:t>
            </w:r>
          </w:p>
          <w:p w14:paraId="0D53EA24" w14:textId="77777777" w:rsidR="00D75EDA" w:rsidRDefault="00D75EDA">
            <w:pPr>
              <w:rPr>
                <w:rFonts w:ascii="Arial" w:eastAsia="Arial" w:hAnsi="Arial" w:cs="Arial"/>
                <w:color w:val="000000"/>
              </w:rPr>
            </w:pPr>
          </w:p>
        </w:tc>
      </w:tr>
      <w:tr w:rsidR="00D75EDA" w14:paraId="40440DEE" w14:textId="77777777">
        <w:tc>
          <w:tcPr>
            <w:tcW w:w="4505" w:type="dxa"/>
            <w:tcBorders>
              <w:top w:val="single" w:sz="4" w:space="0" w:color="000000"/>
              <w:bottom w:val="single" w:sz="4" w:space="0" w:color="000000"/>
              <w:right w:val="single" w:sz="4" w:space="0" w:color="000000"/>
            </w:tcBorders>
            <w:tcMar>
              <w:top w:w="0" w:type="dxa"/>
              <w:left w:w="108" w:type="dxa"/>
              <w:bottom w:w="0" w:type="dxa"/>
              <w:right w:w="108" w:type="dxa"/>
            </w:tcMar>
            <w:hideMark/>
          </w:tcPr>
          <w:p w14:paraId="1FA4B9E0" w14:textId="77777777" w:rsidR="00D75EDA" w:rsidRDefault="00C41B81">
            <w:pPr>
              <w:rPr>
                <w:color w:val="000000"/>
              </w:rPr>
            </w:pPr>
            <w:r>
              <w:rPr>
                <w:rFonts w:ascii="Arial" w:eastAsia="Arial" w:hAnsi="Arial" w:cs="Arial"/>
                <w:color w:val="000000"/>
                <w:shd w:val="clear" w:color="auto" w:fill="FFFF00"/>
              </w:rPr>
              <w:t>[Price]</w:t>
            </w:r>
          </w:p>
        </w:tc>
        <w:tc>
          <w:tcPr>
            <w:tcW w:w="4505" w:type="dxa"/>
            <w:tcBorders>
              <w:top w:val="single" w:sz="4" w:space="0" w:color="000000"/>
              <w:left w:val="single" w:sz="4" w:space="0" w:color="000000"/>
              <w:bottom w:val="single" w:sz="4" w:space="0" w:color="000000"/>
            </w:tcBorders>
            <w:tcMar>
              <w:top w:w="0" w:type="dxa"/>
              <w:left w:w="108" w:type="dxa"/>
              <w:bottom w:w="0" w:type="dxa"/>
              <w:right w:w="108" w:type="dxa"/>
            </w:tcMar>
            <w:hideMark/>
          </w:tcPr>
          <w:p w14:paraId="0D7B7EB9" w14:textId="77777777" w:rsidR="00D75EDA" w:rsidRDefault="00C41B81">
            <w:pPr>
              <w:rPr>
                <w:color w:val="000000"/>
              </w:rPr>
            </w:pPr>
            <w:r>
              <w:rPr>
                <w:rFonts w:ascii="Arial" w:eastAsia="Arial" w:hAnsi="Arial" w:cs="Arial"/>
                <w:color w:val="000000"/>
                <w:shd w:val="clear" w:color="auto" w:fill="FFFF00"/>
              </w:rPr>
              <w:t>[ ]</w:t>
            </w:r>
          </w:p>
          <w:p w14:paraId="55B94976" w14:textId="77777777" w:rsidR="00D75EDA" w:rsidRDefault="00D75EDA">
            <w:pPr>
              <w:rPr>
                <w:rFonts w:ascii="Arial" w:eastAsia="Arial" w:hAnsi="Arial" w:cs="Arial"/>
                <w:color w:val="000000"/>
              </w:rPr>
            </w:pPr>
          </w:p>
        </w:tc>
      </w:tr>
      <w:tr w:rsidR="00D75EDA" w14:paraId="75A65A4A" w14:textId="77777777">
        <w:tc>
          <w:tcPr>
            <w:tcW w:w="4505" w:type="dxa"/>
            <w:tcBorders>
              <w:top w:val="single" w:sz="4" w:space="0" w:color="000000"/>
              <w:bottom w:val="single" w:sz="4" w:space="0" w:color="000000"/>
              <w:right w:val="single" w:sz="4" w:space="0" w:color="000000"/>
            </w:tcBorders>
            <w:tcMar>
              <w:top w:w="0" w:type="dxa"/>
              <w:left w:w="108" w:type="dxa"/>
              <w:bottom w:w="0" w:type="dxa"/>
              <w:right w:w="108" w:type="dxa"/>
            </w:tcMar>
            <w:hideMark/>
          </w:tcPr>
          <w:p w14:paraId="0DD74A0B" w14:textId="77777777" w:rsidR="00D75EDA" w:rsidRDefault="00C41B81">
            <w:pPr>
              <w:rPr>
                <w:color w:val="000000"/>
              </w:rPr>
            </w:pPr>
            <w:r>
              <w:rPr>
                <w:rFonts w:ascii="Arial" w:eastAsia="Arial" w:hAnsi="Arial" w:cs="Arial"/>
                <w:color w:val="000000"/>
                <w:shd w:val="clear" w:color="auto" w:fill="FFFF00"/>
              </w:rPr>
              <w:t>[Aesthetic and functional characteristics]</w:t>
            </w:r>
            <w:r>
              <w:rPr>
                <w:rFonts w:ascii="Arial" w:eastAsia="Arial" w:hAnsi="Arial" w:cs="Arial"/>
                <w:color w:val="000000"/>
              </w:rPr>
              <w:t xml:space="preserve"> </w:t>
            </w:r>
          </w:p>
          <w:p w14:paraId="17402EA9" w14:textId="77777777" w:rsidR="00D75EDA" w:rsidRDefault="00D75EDA">
            <w:pPr>
              <w:rPr>
                <w:rFonts w:ascii="Arial" w:eastAsia="Arial" w:hAnsi="Arial" w:cs="Arial"/>
                <w:color w:val="000000"/>
              </w:rPr>
            </w:pPr>
          </w:p>
        </w:tc>
        <w:tc>
          <w:tcPr>
            <w:tcW w:w="4505" w:type="dxa"/>
            <w:tcBorders>
              <w:top w:val="single" w:sz="4" w:space="0" w:color="000000"/>
              <w:left w:val="single" w:sz="4" w:space="0" w:color="000000"/>
              <w:bottom w:val="single" w:sz="4" w:space="0" w:color="000000"/>
            </w:tcBorders>
            <w:tcMar>
              <w:top w:w="0" w:type="dxa"/>
              <w:left w:w="108" w:type="dxa"/>
              <w:bottom w:w="0" w:type="dxa"/>
              <w:right w:w="108" w:type="dxa"/>
            </w:tcMar>
            <w:hideMark/>
          </w:tcPr>
          <w:p w14:paraId="144AD8BF" w14:textId="77777777" w:rsidR="00D75EDA" w:rsidRDefault="00C41B81">
            <w:pPr>
              <w:rPr>
                <w:color w:val="000000"/>
              </w:rPr>
            </w:pPr>
            <w:r>
              <w:rPr>
                <w:rFonts w:ascii="Arial" w:eastAsia="Arial" w:hAnsi="Arial" w:cs="Arial"/>
                <w:color w:val="000000"/>
                <w:shd w:val="clear" w:color="auto" w:fill="FFFF00"/>
              </w:rPr>
              <w:t>[ ]</w:t>
            </w:r>
          </w:p>
          <w:p w14:paraId="1669D894" w14:textId="77777777" w:rsidR="00D75EDA" w:rsidRDefault="00D75EDA">
            <w:pPr>
              <w:rPr>
                <w:rFonts w:ascii="Arial" w:eastAsia="Arial" w:hAnsi="Arial" w:cs="Arial"/>
                <w:color w:val="000000"/>
              </w:rPr>
            </w:pPr>
          </w:p>
        </w:tc>
      </w:tr>
      <w:tr w:rsidR="00D75EDA" w14:paraId="4DA1C418" w14:textId="77777777">
        <w:tc>
          <w:tcPr>
            <w:tcW w:w="4505" w:type="dxa"/>
            <w:tcBorders>
              <w:top w:val="single" w:sz="4" w:space="0" w:color="000000"/>
              <w:bottom w:val="single" w:sz="4" w:space="0" w:color="000000"/>
              <w:right w:val="single" w:sz="4" w:space="0" w:color="000000"/>
            </w:tcBorders>
            <w:tcMar>
              <w:top w:w="0" w:type="dxa"/>
              <w:left w:w="108" w:type="dxa"/>
              <w:bottom w:w="0" w:type="dxa"/>
              <w:right w:w="108" w:type="dxa"/>
            </w:tcMar>
            <w:hideMark/>
          </w:tcPr>
          <w:p w14:paraId="09E2AF63" w14:textId="77777777" w:rsidR="00D75EDA" w:rsidRDefault="00C41B81">
            <w:pPr>
              <w:rPr>
                <w:color w:val="000000"/>
              </w:rPr>
            </w:pPr>
            <w:r>
              <w:rPr>
                <w:rFonts w:ascii="Arial" w:eastAsia="Arial" w:hAnsi="Arial" w:cs="Arial"/>
                <w:color w:val="000000"/>
                <w:shd w:val="clear" w:color="auto" w:fill="FFFF00"/>
              </w:rPr>
              <w:t>[Running costs]</w:t>
            </w:r>
            <w:r>
              <w:rPr>
                <w:rFonts w:ascii="Arial" w:eastAsia="Arial" w:hAnsi="Arial" w:cs="Arial"/>
                <w:color w:val="000000"/>
              </w:rPr>
              <w:t xml:space="preserve"> </w:t>
            </w:r>
          </w:p>
          <w:p w14:paraId="586F2F06" w14:textId="77777777" w:rsidR="00D75EDA" w:rsidRDefault="00D75EDA">
            <w:pPr>
              <w:rPr>
                <w:rFonts w:ascii="Arial" w:eastAsia="Arial" w:hAnsi="Arial" w:cs="Arial"/>
                <w:color w:val="000000"/>
              </w:rPr>
            </w:pPr>
          </w:p>
        </w:tc>
        <w:tc>
          <w:tcPr>
            <w:tcW w:w="4505" w:type="dxa"/>
            <w:tcBorders>
              <w:top w:val="single" w:sz="4" w:space="0" w:color="000000"/>
              <w:left w:val="single" w:sz="4" w:space="0" w:color="000000"/>
              <w:bottom w:val="single" w:sz="4" w:space="0" w:color="000000"/>
            </w:tcBorders>
            <w:tcMar>
              <w:top w:w="0" w:type="dxa"/>
              <w:left w:w="108" w:type="dxa"/>
              <w:bottom w:w="0" w:type="dxa"/>
              <w:right w:w="108" w:type="dxa"/>
            </w:tcMar>
            <w:hideMark/>
          </w:tcPr>
          <w:p w14:paraId="3C6BCCA6" w14:textId="77777777" w:rsidR="00D75EDA" w:rsidRDefault="00C41B81">
            <w:pPr>
              <w:rPr>
                <w:color w:val="000000"/>
              </w:rPr>
            </w:pPr>
            <w:r>
              <w:rPr>
                <w:rFonts w:ascii="Arial" w:eastAsia="Arial" w:hAnsi="Arial" w:cs="Arial"/>
                <w:color w:val="000000"/>
                <w:shd w:val="clear" w:color="auto" w:fill="FFFF00"/>
              </w:rPr>
              <w:t>[ ]</w:t>
            </w:r>
          </w:p>
          <w:p w14:paraId="0E96E37C" w14:textId="77777777" w:rsidR="00D75EDA" w:rsidRDefault="00D75EDA">
            <w:pPr>
              <w:rPr>
                <w:rFonts w:ascii="Arial" w:eastAsia="Arial" w:hAnsi="Arial" w:cs="Arial"/>
                <w:color w:val="000000"/>
              </w:rPr>
            </w:pPr>
          </w:p>
        </w:tc>
      </w:tr>
      <w:tr w:rsidR="00D75EDA" w14:paraId="78357D38" w14:textId="77777777">
        <w:tc>
          <w:tcPr>
            <w:tcW w:w="4505" w:type="dxa"/>
            <w:tcBorders>
              <w:top w:val="single" w:sz="4" w:space="0" w:color="000000"/>
              <w:bottom w:val="single" w:sz="4" w:space="0" w:color="000000"/>
              <w:right w:val="single" w:sz="4" w:space="0" w:color="000000"/>
            </w:tcBorders>
            <w:tcMar>
              <w:top w:w="0" w:type="dxa"/>
              <w:left w:w="108" w:type="dxa"/>
              <w:bottom w:w="0" w:type="dxa"/>
              <w:right w:w="108" w:type="dxa"/>
            </w:tcMar>
            <w:hideMark/>
          </w:tcPr>
          <w:p w14:paraId="51ECA176" w14:textId="77777777" w:rsidR="00D75EDA" w:rsidRDefault="00C41B81">
            <w:pPr>
              <w:rPr>
                <w:color w:val="000000"/>
              </w:rPr>
            </w:pPr>
            <w:r>
              <w:rPr>
                <w:rFonts w:ascii="Arial" w:eastAsia="Arial" w:hAnsi="Arial" w:cs="Arial"/>
                <w:color w:val="000000"/>
                <w:shd w:val="clear" w:color="auto" w:fill="FFFF00"/>
              </w:rPr>
              <w:t>[Environmental characteristics]</w:t>
            </w:r>
            <w:r>
              <w:rPr>
                <w:rFonts w:ascii="Arial" w:eastAsia="Arial" w:hAnsi="Arial" w:cs="Arial"/>
                <w:color w:val="000000"/>
              </w:rPr>
              <w:t xml:space="preserve"> </w:t>
            </w:r>
          </w:p>
          <w:p w14:paraId="7DFB1669" w14:textId="77777777" w:rsidR="00D75EDA" w:rsidRDefault="00D75EDA">
            <w:pPr>
              <w:rPr>
                <w:rFonts w:ascii="Arial" w:eastAsia="Arial" w:hAnsi="Arial" w:cs="Arial"/>
                <w:color w:val="000000"/>
              </w:rPr>
            </w:pPr>
          </w:p>
        </w:tc>
        <w:tc>
          <w:tcPr>
            <w:tcW w:w="4505" w:type="dxa"/>
            <w:tcBorders>
              <w:top w:val="single" w:sz="4" w:space="0" w:color="000000"/>
              <w:left w:val="single" w:sz="4" w:space="0" w:color="000000"/>
              <w:bottom w:val="single" w:sz="4" w:space="0" w:color="000000"/>
            </w:tcBorders>
            <w:tcMar>
              <w:top w:w="0" w:type="dxa"/>
              <w:left w:w="108" w:type="dxa"/>
              <w:bottom w:w="0" w:type="dxa"/>
              <w:right w:w="108" w:type="dxa"/>
            </w:tcMar>
            <w:hideMark/>
          </w:tcPr>
          <w:p w14:paraId="2497C597" w14:textId="77777777" w:rsidR="00D75EDA" w:rsidRDefault="00C41B81">
            <w:pPr>
              <w:rPr>
                <w:color w:val="000000"/>
              </w:rPr>
            </w:pPr>
            <w:r>
              <w:rPr>
                <w:rFonts w:ascii="Arial" w:eastAsia="Arial" w:hAnsi="Arial" w:cs="Arial"/>
                <w:color w:val="000000"/>
                <w:shd w:val="clear" w:color="auto" w:fill="FFFF00"/>
              </w:rPr>
              <w:t>[ ]</w:t>
            </w:r>
          </w:p>
          <w:p w14:paraId="6D83E6AD" w14:textId="77777777" w:rsidR="00D75EDA" w:rsidRDefault="00D75EDA">
            <w:pPr>
              <w:rPr>
                <w:rFonts w:ascii="Arial" w:eastAsia="Arial" w:hAnsi="Arial" w:cs="Arial"/>
                <w:color w:val="000000"/>
              </w:rPr>
            </w:pPr>
          </w:p>
        </w:tc>
      </w:tr>
      <w:tr w:rsidR="00D75EDA" w14:paraId="13F45088" w14:textId="77777777">
        <w:tc>
          <w:tcPr>
            <w:tcW w:w="4505" w:type="dxa"/>
            <w:tcBorders>
              <w:top w:val="single" w:sz="4" w:space="0" w:color="000000"/>
              <w:bottom w:val="single" w:sz="4" w:space="0" w:color="000000"/>
              <w:right w:val="single" w:sz="4" w:space="0" w:color="000000"/>
            </w:tcBorders>
            <w:tcMar>
              <w:top w:w="0" w:type="dxa"/>
              <w:left w:w="108" w:type="dxa"/>
              <w:bottom w:w="0" w:type="dxa"/>
              <w:right w:w="108" w:type="dxa"/>
            </w:tcMar>
            <w:hideMark/>
          </w:tcPr>
          <w:p w14:paraId="3711CFA5" w14:textId="77777777" w:rsidR="00D75EDA" w:rsidRDefault="00C41B81">
            <w:pPr>
              <w:rPr>
                <w:color w:val="000000"/>
              </w:rPr>
            </w:pPr>
            <w:r>
              <w:rPr>
                <w:rFonts w:ascii="Arial" w:eastAsia="Arial" w:hAnsi="Arial" w:cs="Arial"/>
                <w:color w:val="000000"/>
                <w:shd w:val="clear" w:color="auto" w:fill="FFFF00"/>
              </w:rPr>
              <w:t>[Delivery date and delivery period]</w:t>
            </w:r>
            <w:r>
              <w:rPr>
                <w:rFonts w:ascii="Arial" w:eastAsia="Arial" w:hAnsi="Arial" w:cs="Arial"/>
                <w:color w:val="000000"/>
              </w:rPr>
              <w:t xml:space="preserve"> </w:t>
            </w:r>
          </w:p>
          <w:p w14:paraId="4157C1FC" w14:textId="77777777" w:rsidR="00D75EDA" w:rsidRDefault="00D75EDA">
            <w:pPr>
              <w:rPr>
                <w:rFonts w:ascii="Arial" w:eastAsia="Arial" w:hAnsi="Arial" w:cs="Arial"/>
                <w:color w:val="000000"/>
              </w:rPr>
            </w:pPr>
          </w:p>
        </w:tc>
        <w:tc>
          <w:tcPr>
            <w:tcW w:w="4505" w:type="dxa"/>
            <w:tcBorders>
              <w:top w:val="single" w:sz="4" w:space="0" w:color="000000"/>
              <w:left w:val="single" w:sz="4" w:space="0" w:color="000000"/>
              <w:bottom w:val="single" w:sz="4" w:space="0" w:color="000000"/>
            </w:tcBorders>
            <w:tcMar>
              <w:top w:w="0" w:type="dxa"/>
              <w:left w:w="108" w:type="dxa"/>
              <w:bottom w:w="0" w:type="dxa"/>
              <w:right w:w="108" w:type="dxa"/>
            </w:tcMar>
            <w:hideMark/>
          </w:tcPr>
          <w:p w14:paraId="5EB9C09A" w14:textId="77777777" w:rsidR="00D75EDA" w:rsidRDefault="00C41B81">
            <w:pPr>
              <w:rPr>
                <w:color w:val="000000"/>
              </w:rPr>
            </w:pPr>
            <w:r>
              <w:rPr>
                <w:rFonts w:ascii="Arial" w:eastAsia="Arial" w:hAnsi="Arial" w:cs="Arial"/>
                <w:color w:val="000000"/>
                <w:shd w:val="clear" w:color="auto" w:fill="FFFF00"/>
              </w:rPr>
              <w:t>[ ]</w:t>
            </w:r>
          </w:p>
          <w:p w14:paraId="171ECEE8" w14:textId="77777777" w:rsidR="00D75EDA" w:rsidRDefault="00D75EDA">
            <w:pPr>
              <w:rPr>
                <w:rFonts w:ascii="Arial" w:eastAsia="Arial" w:hAnsi="Arial" w:cs="Arial"/>
                <w:color w:val="000000"/>
              </w:rPr>
            </w:pPr>
          </w:p>
        </w:tc>
      </w:tr>
      <w:tr w:rsidR="00D75EDA" w14:paraId="52461525" w14:textId="77777777">
        <w:tc>
          <w:tcPr>
            <w:tcW w:w="4505" w:type="dxa"/>
            <w:tcBorders>
              <w:top w:val="single" w:sz="4" w:space="0" w:color="000000"/>
              <w:right w:val="single" w:sz="4" w:space="0" w:color="000000"/>
            </w:tcBorders>
            <w:tcMar>
              <w:top w:w="0" w:type="dxa"/>
              <w:left w:w="108" w:type="dxa"/>
              <w:bottom w:w="0" w:type="dxa"/>
              <w:right w:w="108" w:type="dxa"/>
            </w:tcMar>
            <w:hideMark/>
          </w:tcPr>
          <w:p w14:paraId="1EC2385E" w14:textId="77777777" w:rsidR="00D75EDA" w:rsidRDefault="00C41B81">
            <w:pPr>
              <w:rPr>
                <w:color w:val="000000"/>
              </w:rPr>
            </w:pPr>
            <w:r>
              <w:rPr>
                <w:rFonts w:ascii="Arial" w:eastAsia="Arial" w:hAnsi="Arial" w:cs="Arial"/>
                <w:color w:val="000000"/>
                <w:shd w:val="clear" w:color="auto" w:fill="FFFF00"/>
              </w:rPr>
              <w:t>[Period of completion]</w:t>
            </w:r>
            <w:r>
              <w:rPr>
                <w:rFonts w:ascii="Arial" w:eastAsia="Arial" w:hAnsi="Arial" w:cs="Arial"/>
                <w:color w:val="000000"/>
              </w:rPr>
              <w:t xml:space="preserve"> </w:t>
            </w:r>
          </w:p>
          <w:p w14:paraId="1BF92227" w14:textId="77777777" w:rsidR="00D75EDA" w:rsidRDefault="00D75EDA">
            <w:pPr>
              <w:rPr>
                <w:rFonts w:ascii="Arial" w:eastAsia="Arial" w:hAnsi="Arial" w:cs="Arial"/>
                <w:color w:val="000000"/>
              </w:rPr>
            </w:pPr>
          </w:p>
        </w:tc>
        <w:tc>
          <w:tcPr>
            <w:tcW w:w="4505" w:type="dxa"/>
            <w:tcBorders>
              <w:top w:val="single" w:sz="4" w:space="0" w:color="000000"/>
              <w:left w:val="single" w:sz="4" w:space="0" w:color="000000"/>
            </w:tcBorders>
            <w:tcMar>
              <w:top w:w="0" w:type="dxa"/>
              <w:left w:w="108" w:type="dxa"/>
              <w:bottom w:w="0" w:type="dxa"/>
              <w:right w:w="108" w:type="dxa"/>
            </w:tcMar>
            <w:hideMark/>
          </w:tcPr>
          <w:p w14:paraId="3F9FE7E4" w14:textId="77777777" w:rsidR="00D75EDA" w:rsidRDefault="00C41B81">
            <w:pPr>
              <w:rPr>
                <w:color w:val="000000"/>
              </w:rPr>
            </w:pPr>
            <w:r>
              <w:rPr>
                <w:rFonts w:ascii="Arial" w:eastAsia="Arial" w:hAnsi="Arial" w:cs="Arial"/>
                <w:color w:val="000000"/>
                <w:shd w:val="clear" w:color="auto" w:fill="FFFF00"/>
              </w:rPr>
              <w:t>[ ]</w:t>
            </w:r>
          </w:p>
          <w:p w14:paraId="748FF8BB" w14:textId="77777777" w:rsidR="00D75EDA" w:rsidRDefault="00D75EDA">
            <w:pPr>
              <w:rPr>
                <w:rFonts w:ascii="Arial" w:eastAsia="Arial" w:hAnsi="Arial" w:cs="Arial"/>
                <w:color w:val="000000"/>
              </w:rPr>
            </w:pPr>
          </w:p>
        </w:tc>
      </w:tr>
    </w:tbl>
    <w:p w14:paraId="65A605FB" w14:textId="77777777" w:rsidR="00D75EDA" w:rsidRDefault="00D75EDA">
      <w:pPr>
        <w:rPr>
          <w:rFonts w:ascii="Arial" w:eastAsia="Arial" w:hAnsi="Arial" w:cs="Arial"/>
        </w:rPr>
      </w:pPr>
    </w:p>
    <w:p w14:paraId="2D404A59" w14:textId="77777777" w:rsidR="00D75EDA" w:rsidRDefault="00D75EDA">
      <w:pPr>
        <w:rPr>
          <w:rFonts w:ascii="Arial" w:eastAsia="Arial" w:hAnsi="Arial" w:cs="Arial"/>
        </w:rPr>
      </w:pPr>
    </w:p>
    <w:sectPr w:rsidR="00D75EDA">
      <w:headerReference w:type="default" r:id="rId7"/>
      <w:footerReference w:type="even" r:id="rId8"/>
      <w:footerReference w:type="default" r:id="rId9"/>
      <w:footerReference w:type="first" r:id="rId10"/>
      <w:pgSz w:w="11906" w:h="16838"/>
      <w:pgMar w:top="1440" w:right="1440" w:bottom="1440" w:left="144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751472" w14:textId="77777777" w:rsidR="00736C3D" w:rsidRDefault="00736C3D">
      <w:r>
        <w:separator/>
      </w:r>
    </w:p>
  </w:endnote>
  <w:endnote w:type="continuationSeparator" w:id="0">
    <w:p w14:paraId="03EE06A8" w14:textId="77777777" w:rsidR="00736C3D" w:rsidRDefault="00736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okmarkStart w:id="2" w:name="_iDocIDFieldca518e63-4ecc-4d28-9fbf-e84f"/>
  <w:p w14:paraId="29053031" w14:textId="77777777" w:rsidR="00E8720D" w:rsidRDefault="00E8720D">
    <w:pPr>
      <w:pStyle w:val="DocID"/>
    </w:pPr>
    <w:r>
      <w:fldChar w:fldCharType="begin"/>
    </w:r>
    <w:r>
      <w:instrText xml:space="preserve">  DOCPROPERTY "CUS_DocIDChunk0" </w:instrText>
    </w:r>
    <w:r>
      <w:fldChar w:fldCharType="separate"/>
    </w:r>
    <w:r>
      <w:rPr>
        <w:noProof/>
      </w:rPr>
      <w:t>LEGAL\63188605v1</w:t>
    </w:r>
    <w:r>
      <w:fldChar w:fldCharType="end"/>
    </w:r>
    <w:bookmarkEnd w:id="2"/>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C366B4" w14:textId="648F894A" w:rsidR="00AF372B" w:rsidRDefault="00AF372B" w:rsidP="00AF372B">
    <w:pPr>
      <w:tabs>
        <w:tab w:val="center" w:pos="4513"/>
        <w:tab w:val="right" w:pos="9026"/>
      </w:tabs>
      <w:rPr>
        <w:rFonts w:ascii="Arial" w:eastAsia="Arial" w:hAnsi="Arial" w:cs="Arial"/>
        <w:sz w:val="20"/>
        <w:szCs w:val="20"/>
      </w:rPr>
    </w:pPr>
    <w:r>
      <w:rPr>
        <w:rFonts w:ascii="Arial" w:eastAsia="Arial" w:hAnsi="Arial" w:cs="Arial"/>
        <w:sz w:val="20"/>
        <w:szCs w:val="20"/>
      </w:rPr>
      <w:t>Framework Ref: RM6285</w:t>
    </w:r>
    <w:r>
      <w:rPr>
        <w:rFonts w:ascii="Arial" w:eastAsia="Arial" w:hAnsi="Arial" w:cs="Arial"/>
        <w:sz w:val="20"/>
        <w:szCs w:val="20"/>
      </w:rPr>
      <w:tab/>
      <w:t xml:space="preserve">                                           </w:t>
    </w:r>
  </w:p>
  <w:p w14:paraId="4E47FCA7" w14:textId="77777777" w:rsidR="00AF372B" w:rsidRDefault="00AF372B" w:rsidP="00AF372B">
    <w:pPr>
      <w:pBdr>
        <w:top w:val="nil"/>
        <w:left w:val="nil"/>
        <w:bottom w:val="nil"/>
        <w:right w:val="nil"/>
        <w:between w:val="nil"/>
      </w:pBdr>
      <w:tabs>
        <w:tab w:val="center" w:pos="4513"/>
        <w:tab w:val="right" w:pos="9026"/>
      </w:tabs>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color w:val="000000"/>
        <w:sz w:val="20"/>
        <w:szCs w:val="20"/>
      </w:rPr>
      <w:t>1</w:t>
    </w:r>
    <w:r>
      <w:rPr>
        <w:rFonts w:ascii="Arial" w:eastAsia="Arial" w:hAnsi="Arial" w:cs="Arial"/>
        <w:color w:val="000000"/>
        <w:sz w:val="20"/>
        <w:szCs w:val="20"/>
      </w:rPr>
      <w:fldChar w:fldCharType="end"/>
    </w:r>
  </w:p>
  <w:p w14:paraId="76F15DC8" w14:textId="213655BB" w:rsidR="00AF372B" w:rsidRDefault="00AF372B" w:rsidP="00AF372B">
    <w:pPr>
      <w:pStyle w:val="Footer"/>
    </w:pPr>
    <w:r>
      <w:rPr>
        <w:rFonts w:ascii="Arial" w:eastAsia="Arial" w:hAnsi="Arial" w:cs="Arial"/>
        <w:sz w:val="20"/>
        <w:szCs w:val="20"/>
      </w:rPr>
      <w:t>Model Version: v3.3</w:t>
    </w:r>
  </w:p>
  <w:p w14:paraId="3CFD2D98" w14:textId="77777777" w:rsidR="00AF372B" w:rsidRDefault="00AF372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okmarkStart w:id="3" w:name="_iDocIDField537494ca-6dcd-4b03-a0a4-631a"/>
  <w:p w14:paraId="00DBCBD1" w14:textId="77777777" w:rsidR="00E8720D" w:rsidRDefault="00E8720D">
    <w:pPr>
      <w:pStyle w:val="DocID"/>
    </w:pPr>
    <w:r>
      <w:fldChar w:fldCharType="begin"/>
    </w:r>
    <w:r>
      <w:instrText xml:space="preserve">  DOCPROPERTY "CUS_DocIDChunk0" </w:instrText>
    </w:r>
    <w:r>
      <w:fldChar w:fldCharType="separate"/>
    </w:r>
    <w:r>
      <w:rPr>
        <w:noProof/>
      </w:rPr>
      <w:t>LEGAL\63188605v1</w:t>
    </w:r>
    <w:r>
      <w:fldChar w:fldCharType="end"/>
    </w:r>
    <w:bookmarkEnd w:id="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348F16" w14:textId="77777777" w:rsidR="00736C3D" w:rsidRDefault="00736C3D">
      <w:r>
        <w:separator/>
      </w:r>
    </w:p>
  </w:footnote>
  <w:footnote w:type="continuationSeparator" w:id="0">
    <w:p w14:paraId="5284A7DC" w14:textId="77777777" w:rsidR="00736C3D" w:rsidRDefault="00736C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3852FE" w14:textId="77777777" w:rsidR="006D4281" w:rsidRDefault="006D4281" w:rsidP="006D4281">
    <w:pPr>
      <w:pBdr>
        <w:top w:val="nil"/>
        <w:left w:val="nil"/>
        <w:bottom w:val="nil"/>
        <w:right w:val="nil"/>
        <w:between w:val="nil"/>
      </w:pBdr>
      <w:tabs>
        <w:tab w:val="center" w:pos="4513"/>
        <w:tab w:val="right" w:pos="9026"/>
      </w:tabs>
      <w:jc w:val="both"/>
      <w:rPr>
        <w:rFonts w:ascii="Arial" w:eastAsia="Arial" w:hAnsi="Arial" w:cs="Arial"/>
        <w:b/>
        <w:color w:val="000000"/>
        <w:sz w:val="20"/>
        <w:szCs w:val="20"/>
      </w:rPr>
    </w:pPr>
    <w:r>
      <w:rPr>
        <w:rFonts w:ascii="Arial" w:eastAsia="Arial" w:hAnsi="Arial" w:cs="Arial"/>
        <w:b/>
        <w:color w:val="000000"/>
        <w:sz w:val="20"/>
        <w:szCs w:val="20"/>
      </w:rPr>
      <w:t>Framework Schedule 7 (Call-Off Award Procedure)</w:t>
    </w:r>
  </w:p>
  <w:p w14:paraId="2AD49219" w14:textId="0B1108C5" w:rsidR="006D4281" w:rsidRDefault="006D4281" w:rsidP="006D4281">
    <w:pPr>
      <w:pBdr>
        <w:top w:val="nil"/>
        <w:left w:val="nil"/>
        <w:bottom w:val="nil"/>
        <w:right w:val="nil"/>
        <w:between w:val="nil"/>
      </w:pBdr>
      <w:tabs>
        <w:tab w:val="center" w:pos="4513"/>
        <w:tab w:val="right" w:pos="9026"/>
      </w:tabs>
      <w:jc w:val="both"/>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24</w:t>
    </w:r>
  </w:p>
  <w:p w14:paraId="175E185C" w14:textId="77777777" w:rsidR="006D4281" w:rsidRDefault="006D42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0000002"/>
    <w:multiLevelType w:val="multilevel"/>
    <w:tmpl w:val="00000002"/>
    <w:lvl w:ilvl="0">
      <w:start w:val="1"/>
      <w:numFmt w:val="decimal"/>
      <w:lvlText w:val=""/>
      <w:lvlJc w:val="left"/>
      <w:pPr>
        <w:tabs>
          <w:tab w:val="num" w:pos="720"/>
        </w:tabs>
        <w:ind w:left="720" w:hanging="360"/>
      </w:pPr>
      <w:rPr>
        <w:rFonts w:ascii="Symbol" w:hAnsi="Symbol"/>
      </w:rPr>
    </w:lvl>
    <w:lvl w:ilvl="1">
      <w:start w:val="3"/>
      <w:numFmt w:val="decimal"/>
      <w:lvlText w:val="%1.%2"/>
      <w:lvlJc w:val="left"/>
      <w:pPr>
        <w:ind w:left="0" w:firstLine="0"/>
      </w:pPr>
      <w:rPr>
        <w:rFonts w:ascii="Arial" w:eastAsia="Arial" w:hAnsi="Arial" w:cs="Arial"/>
        <w:sz w:val="24"/>
        <w:szCs w:val="24"/>
      </w:rPr>
    </w:lvl>
    <w:lvl w:ilvl="2">
      <w:start w:val="1"/>
      <w:numFmt w:val="decimal"/>
      <w:lvlText w:val="%1.%2.%3"/>
      <w:lvlJc w:val="left"/>
      <w:pPr>
        <w:ind w:left="0" w:firstLine="0"/>
      </w:pPr>
      <w:rPr>
        <w:rFonts w:ascii="Arial" w:eastAsia="Arial" w:hAnsi="Arial" w:cs="Arial"/>
        <w:sz w:val="24"/>
        <w:szCs w:val="24"/>
        <w:shd w:val="clear" w:color="auto" w:fill="FFFF00"/>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lvl w:ilvl="0">
      <w:start w:val="2"/>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04"/>
    <w:multiLevelType w:val="multilevel"/>
    <w:tmpl w:val="00000004"/>
    <w:lvl w:ilvl="0">
      <w:start w:val="3"/>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0000005"/>
    <w:multiLevelType w:val="multilevel"/>
    <w:tmpl w:val="00000005"/>
    <w:lvl w:ilvl="0">
      <w:start w:val="3"/>
      <w:numFmt w:val="decimal"/>
      <w:lvlText w:val=""/>
      <w:lvlJc w:val="left"/>
      <w:pPr>
        <w:tabs>
          <w:tab w:val="num" w:pos="720"/>
        </w:tabs>
        <w:ind w:left="720" w:hanging="360"/>
      </w:pPr>
      <w:rPr>
        <w:rFonts w:ascii="Symbol" w:hAnsi="Symbol"/>
      </w:rPr>
    </w:lvl>
    <w:lvl w:ilvl="1">
      <w:start w:val="1"/>
      <w:numFmt w:val="decimal"/>
      <w:lvlText w:val="%1.%2"/>
      <w:lvlJc w:val="left"/>
      <w:pPr>
        <w:ind w:left="0" w:firstLine="0"/>
      </w:pPr>
      <w:rPr>
        <w:rFonts w:ascii="Arial" w:eastAsia="Arial" w:hAnsi="Arial" w:cs="Arial"/>
        <w:sz w:val="24"/>
        <w:szCs w:val="24"/>
      </w:rPr>
    </w:lvl>
    <w:lvl w:ilvl="2">
      <w:start w:val="1"/>
      <w:numFmt w:val="decimal"/>
      <w:lvlText w:val="%1.%2.%3"/>
      <w:lvlJc w:val="left"/>
      <w:pPr>
        <w:ind w:left="0" w:firstLine="0"/>
      </w:pPr>
      <w:rPr>
        <w:rFonts w:ascii="Arial" w:eastAsia="Arial" w:hAnsi="Arial" w:cs="Arial"/>
        <w:sz w:val="24"/>
        <w:szCs w:val="24"/>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00000006"/>
    <w:multiLevelType w:val="hybridMultilevel"/>
    <w:tmpl w:val="00000006"/>
    <w:lvl w:ilvl="0" w:tplc="719E3D9A">
      <w:start w:val="1"/>
      <w:numFmt w:val="lowerLetter"/>
      <w:lvlText w:val="(%1)"/>
      <w:lvlJc w:val="left"/>
      <w:pPr>
        <w:ind w:left="0" w:firstLine="0"/>
      </w:pPr>
      <w:rPr>
        <w:rFonts w:ascii="Arial" w:eastAsia="Arial" w:hAnsi="Arial" w:cs="Arial"/>
        <w:sz w:val="24"/>
        <w:szCs w:val="24"/>
      </w:rPr>
    </w:lvl>
    <w:lvl w:ilvl="1" w:tplc="CB0AF41E">
      <w:start w:val="1"/>
      <w:numFmt w:val="bullet"/>
      <w:lvlText w:val="o"/>
      <w:lvlJc w:val="left"/>
      <w:pPr>
        <w:tabs>
          <w:tab w:val="num" w:pos="1440"/>
        </w:tabs>
        <w:ind w:left="1440" w:hanging="360"/>
      </w:pPr>
      <w:rPr>
        <w:rFonts w:ascii="Courier New" w:hAnsi="Courier New"/>
      </w:rPr>
    </w:lvl>
    <w:lvl w:ilvl="2" w:tplc="E7D6B308">
      <w:start w:val="1"/>
      <w:numFmt w:val="bullet"/>
      <w:lvlText w:val=""/>
      <w:lvlJc w:val="left"/>
      <w:pPr>
        <w:tabs>
          <w:tab w:val="num" w:pos="2160"/>
        </w:tabs>
        <w:ind w:left="2160" w:hanging="360"/>
      </w:pPr>
      <w:rPr>
        <w:rFonts w:ascii="Wingdings" w:hAnsi="Wingdings"/>
      </w:rPr>
    </w:lvl>
    <w:lvl w:ilvl="3" w:tplc="C4F0A04E">
      <w:start w:val="1"/>
      <w:numFmt w:val="bullet"/>
      <w:lvlText w:val=""/>
      <w:lvlJc w:val="left"/>
      <w:pPr>
        <w:tabs>
          <w:tab w:val="num" w:pos="2880"/>
        </w:tabs>
        <w:ind w:left="2880" w:hanging="360"/>
      </w:pPr>
      <w:rPr>
        <w:rFonts w:ascii="Symbol" w:hAnsi="Symbol"/>
      </w:rPr>
    </w:lvl>
    <w:lvl w:ilvl="4" w:tplc="3850D6EC">
      <w:start w:val="1"/>
      <w:numFmt w:val="bullet"/>
      <w:lvlText w:val="o"/>
      <w:lvlJc w:val="left"/>
      <w:pPr>
        <w:tabs>
          <w:tab w:val="num" w:pos="3600"/>
        </w:tabs>
        <w:ind w:left="3600" w:hanging="360"/>
      </w:pPr>
      <w:rPr>
        <w:rFonts w:ascii="Courier New" w:hAnsi="Courier New"/>
      </w:rPr>
    </w:lvl>
    <w:lvl w:ilvl="5" w:tplc="D0C21E16">
      <w:start w:val="1"/>
      <w:numFmt w:val="bullet"/>
      <w:lvlText w:val=""/>
      <w:lvlJc w:val="left"/>
      <w:pPr>
        <w:tabs>
          <w:tab w:val="num" w:pos="4320"/>
        </w:tabs>
        <w:ind w:left="4320" w:hanging="360"/>
      </w:pPr>
      <w:rPr>
        <w:rFonts w:ascii="Wingdings" w:hAnsi="Wingdings"/>
      </w:rPr>
    </w:lvl>
    <w:lvl w:ilvl="6" w:tplc="A3E624E0">
      <w:start w:val="1"/>
      <w:numFmt w:val="bullet"/>
      <w:lvlText w:val=""/>
      <w:lvlJc w:val="left"/>
      <w:pPr>
        <w:tabs>
          <w:tab w:val="num" w:pos="5040"/>
        </w:tabs>
        <w:ind w:left="5040" w:hanging="360"/>
      </w:pPr>
      <w:rPr>
        <w:rFonts w:ascii="Symbol" w:hAnsi="Symbol"/>
      </w:rPr>
    </w:lvl>
    <w:lvl w:ilvl="7" w:tplc="2BF49560">
      <w:start w:val="1"/>
      <w:numFmt w:val="bullet"/>
      <w:lvlText w:val="o"/>
      <w:lvlJc w:val="left"/>
      <w:pPr>
        <w:tabs>
          <w:tab w:val="num" w:pos="5760"/>
        </w:tabs>
        <w:ind w:left="5760" w:hanging="360"/>
      </w:pPr>
      <w:rPr>
        <w:rFonts w:ascii="Courier New" w:hAnsi="Courier New"/>
      </w:rPr>
    </w:lvl>
    <w:lvl w:ilvl="8" w:tplc="1528F5B6">
      <w:start w:val="1"/>
      <w:numFmt w:val="bullet"/>
      <w:lvlText w:val=""/>
      <w:lvlJc w:val="left"/>
      <w:pPr>
        <w:tabs>
          <w:tab w:val="num" w:pos="6480"/>
        </w:tabs>
        <w:ind w:left="6480" w:hanging="360"/>
      </w:pPr>
      <w:rPr>
        <w:rFonts w:ascii="Wingdings" w:hAnsi="Wingdings"/>
      </w:rPr>
    </w:lvl>
  </w:abstractNum>
  <w:abstractNum w:abstractNumId="6" w15:restartNumberingAfterBreak="0">
    <w:nsid w:val="00000007"/>
    <w:multiLevelType w:val="hybridMultilevel"/>
    <w:tmpl w:val="00000007"/>
    <w:lvl w:ilvl="0" w:tplc="72908510">
      <w:start w:val="1"/>
      <w:numFmt w:val="lowerRoman"/>
      <w:lvlText w:val="(%1)"/>
      <w:lvlJc w:val="left"/>
      <w:pPr>
        <w:ind w:left="0" w:firstLine="0"/>
      </w:pPr>
      <w:rPr>
        <w:rFonts w:ascii="Arial" w:eastAsia="Arial" w:hAnsi="Arial" w:cs="Arial"/>
        <w:sz w:val="24"/>
        <w:szCs w:val="24"/>
      </w:rPr>
    </w:lvl>
    <w:lvl w:ilvl="1" w:tplc="50CE4E72">
      <w:start w:val="1"/>
      <w:numFmt w:val="bullet"/>
      <w:lvlText w:val="o"/>
      <w:lvlJc w:val="left"/>
      <w:pPr>
        <w:tabs>
          <w:tab w:val="num" w:pos="1440"/>
        </w:tabs>
        <w:ind w:left="1440" w:hanging="360"/>
      </w:pPr>
      <w:rPr>
        <w:rFonts w:ascii="Courier New" w:hAnsi="Courier New"/>
      </w:rPr>
    </w:lvl>
    <w:lvl w:ilvl="2" w:tplc="E2F2F7F4">
      <w:start w:val="1"/>
      <w:numFmt w:val="bullet"/>
      <w:lvlText w:val=""/>
      <w:lvlJc w:val="left"/>
      <w:pPr>
        <w:tabs>
          <w:tab w:val="num" w:pos="2160"/>
        </w:tabs>
        <w:ind w:left="2160" w:hanging="360"/>
      </w:pPr>
      <w:rPr>
        <w:rFonts w:ascii="Wingdings" w:hAnsi="Wingdings"/>
      </w:rPr>
    </w:lvl>
    <w:lvl w:ilvl="3" w:tplc="009E2C8C">
      <w:start w:val="1"/>
      <w:numFmt w:val="bullet"/>
      <w:lvlText w:val=""/>
      <w:lvlJc w:val="left"/>
      <w:pPr>
        <w:tabs>
          <w:tab w:val="num" w:pos="2880"/>
        </w:tabs>
        <w:ind w:left="2880" w:hanging="360"/>
      </w:pPr>
      <w:rPr>
        <w:rFonts w:ascii="Symbol" w:hAnsi="Symbol"/>
      </w:rPr>
    </w:lvl>
    <w:lvl w:ilvl="4" w:tplc="6ACA308E">
      <w:start w:val="1"/>
      <w:numFmt w:val="bullet"/>
      <w:lvlText w:val="o"/>
      <w:lvlJc w:val="left"/>
      <w:pPr>
        <w:tabs>
          <w:tab w:val="num" w:pos="3600"/>
        </w:tabs>
        <w:ind w:left="3600" w:hanging="360"/>
      </w:pPr>
      <w:rPr>
        <w:rFonts w:ascii="Courier New" w:hAnsi="Courier New"/>
      </w:rPr>
    </w:lvl>
    <w:lvl w:ilvl="5" w:tplc="4378A614">
      <w:start w:val="1"/>
      <w:numFmt w:val="bullet"/>
      <w:lvlText w:val=""/>
      <w:lvlJc w:val="left"/>
      <w:pPr>
        <w:tabs>
          <w:tab w:val="num" w:pos="4320"/>
        </w:tabs>
        <w:ind w:left="4320" w:hanging="360"/>
      </w:pPr>
      <w:rPr>
        <w:rFonts w:ascii="Wingdings" w:hAnsi="Wingdings"/>
      </w:rPr>
    </w:lvl>
    <w:lvl w:ilvl="6" w:tplc="E50A4C2C">
      <w:start w:val="1"/>
      <w:numFmt w:val="bullet"/>
      <w:lvlText w:val=""/>
      <w:lvlJc w:val="left"/>
      <w:pPr>
        <w:tabs>
          <w:tab w:val="num" w:pos="5040"/>
        </w:tabs>
        <w:ind w:left="5040" w:hanging="360"/>
      </w:pPr>
      <w:rPr>
        <w:rFonts w:ascii="Symbol" w:hAnsi="Symbol"/>
      </w:rPr>
    </w:lvl>
    <w:lvl w:ilvl="7" w:tplc="8BA6C80C">
      <w:start w:val="1"/>
      <w:numFmt w:val="bullet"/>
      <w:lvlText w:val="o"/>
      <w:lvlJc w:val="left"/>
      <w:pPr>
        <w:tabs>
          <w:tab w:val="num" w:pos="5760"/>
        </w:tabs>
        <w:ind w:left="5760" w:hanging="360"/>
      </w:pPr>
      <w:rPr>
        <w:rFonts w:ascii="Courier New" w:hAnsi="Courier New"/>
      </w:rPr>
    </w:lvl>
    <w:lvl w:ilvl="8" w:tplc="2508066C">
      <w:start w:val="1"/>
      <w:numFmt w:val="bullet"/>
      <w:lvlText w:val=""/>
      <w:lvlJc w:val="left"/>
      <w:pPr>
        <w:tabs>
          <w:tab w:val="num" w:pos="6480"/>
        </w:tabs>
        <w:ind w:left="6480" w:hanging="360"/>
      </w:pPr>
      <w:rPr>
        <w:rFonts w:ascii="Wingdings" w:hAnsi="Wingdings"/>
      </w:rPr>
    </w:lvl>
  </w:abstractNum>
  <w:abstractNum w:abstractNumId="7" w15:restartNumberingAfterBreak="0">
    <w:nsid w:val="00000008"/>
    <w:multiLevelType w:val="hybridMultilevel"/>
    <w:tmpl w:val="00000008"/>
    <w:lvl w:ilvl="0" w:tplc="9FC8667C">
      <w:start w:val="1"/>
      <w:numFmt w:val="lowerLetter"/>
      <w:lvlText w:val="(%1)"/>
      <w:lvlJc w:val="left"/>
      <w:pPr>
        <w:ind w:left="0" w:firstLine="0"/>
      </w:pPr>
      <w:rPr>
        <w:rFonts w:ascii="Arial" w:eastAsia="Arial" w:hAnsi="Arial" w:cs="Arial"/>
        <w:sz w:val="24"/>
        <w:szCs w:val="24"/>
      </w:rPr>
    </w:lvl>
    <w:lvl w:ilvl="1" w:tplc="3D0E8CDA">
      <w:start w:val="1"/>
      <w:numFmt w:val="bullet"/>
      <w:lvlText w:val="o"/>
      <w:lvlJc w:val="left"/>
      <w:pPr>
        <w:tabs>
          <w:tab w:val="num" w:pos="1440"/>
        </w:tabs>
        <w:ind w:left="1440" w:hanging="360"/>
      </w:pPr>
      <w:rPr>
        <w:rFonts w:ascii="Courier New" w:hAnsi="Courier New"/>
      </w:rPr>
    </w:lvl>
    <w:lvl w:ilvl="2" w:tplc="F66E9BAE">
      <w:start w:val="1"/>
      <w:numFmt w:val="bullet"/>
      <w:lvlText w:val=""/>
      <w:lvlJc w:val="left"/>
      <w:pPr>
        <w:tabs>
          <w:tab w:val="num" w:pos="2160"/>
        </w:tabs>
        <w:ind w:left="2160" w:hanging="360"/>
      </w:pPr>
      <w:rPr>
        <w:rFonts w:ascii="Wingdings" w:hAnsi="Wingdings"/>
      </w:rPr>
    </w:lvl>
    <w:lvl w:ilvl="3" w:tplc="C9A8EDAC">
      <w:start w:val="1"/>
      <w:numFmt w:val="bullet"/>
      <w:lvlText w:val=""/>
      <w:lvlJc w:val="left"/>
      <w:pPr>
        <w:tabs>
          <w:tab w:val="num" w:pos="2880"/>
        </w:tabs>
        <w:ind w:left="2880" w:hanging="360"/>
      </w:pPr>
      <w:rPr>
        <w:rFonts w:ascii="Symbol" w:hAnsi="Symbol"/>
      </w:rPr>
    </w:lvl>
    <w:lvl w:ilvl="4" w:tplc="735CFB7C">
      <w:start w:val="1"/>
      <w:numFmt w:val="bullet"/>
      <w:lvlText w:val="o"/>
      <w:lvlJc w:val="left"/>
      <w:pPr>
        <w:tabs>
          <w:tab w:val="num" w:pos="3600"/>
        </w:tabs>
        <w:ind w:left="3600" w:hanging="360"/>
      </w:pPr>
      <w:rPr>
        <w:rFonts w:ascii="Courier New" w:hAnsi="Courier New"/>
      </w:rPr>
    </w:lvl>
    <w:lvl w:ilvl="5" w:tplc="4AB2ED50">
      <w:start w:val="1"/>
      <w:numFmt w:val="bullet"/>
      <w:lvlText w:val=""/>
      <w:lvlJc w:val="left"/>
      <w:pPr>
        <w:tabs>
          <w:tab w:val="num" w:pos="4320"/>
        </w:tabs>
        <w:ind w:left="4320" w:hanging="360"/>
      </w:pPr>
      <w:rPr>
        <w:rFonts w:ascii="Wingdings" w:hAnsi="Wingdings"/>
      </w:rPr>
    </w:lvl>
    <w:lvl w:ilvl="6" w:tplc="C4241BC2">
      <w:start w:val="1"/>
      <w:numFmt w:val="bullet"/>
      <w:lvlText w:val=""/>
      <w:lvlJc w:val="left"/>
      <w:pPr>
        <w:tabs>
          <w:tab w:val="num" w:pos="5040"/>
        </w:tabs>
        <w:ind w:left="5040" w:hanging="360"/>
      </w:pPr>
      <w:rPr>
        <w:rFonts w:ascii="Symbol" w:hAnsi="Symbol"/>
      </w:rPr>
    </w:lvl>
    <w:lvl w:ilvl="7" w:tplc="36B2DD56">
      <w:start w:val="1"/>
      <w:numFmt w:val="bullet"/>
      <w:lvlText w:val="o"/>
      <w:lvlJc w:val="left"/>
      <w:pPr>
        <w:tabs>
          <w:tab w:val="num" w:pos="5760"/>
        </w:tabs>
        <w:ind w:left="5760" w:hanging="360"/>
      </w:pPr>
      <w:rPr>
        <w:rFonts w:ascii="Courier New" w:hAnsi="Courier New"/>
      </w:rPr>
    </w:lvl>
    <w:lvl w:ilvl="8" w:tplc="B04A79A8">
      <w:start w:val="1"/>
      <w:numFmt w:val="bullet"/>
      <w:lvlText w:val=""/>
      <w:lvlJc w:val="left"/>
      <w:pPr>
        <w:tabs>
          <w:tab w:val="num" w:pos="6480"/>
        </w:tabs>
        <w:ind w:left="6480" w:hanging="360"/>
      </w:pPr>
      <w:rPr>
        <w:rFonts w:ascii="Wingdings" w:hAnsi="Wingdings"/>
      </w:rPr>
    </w:lvl>
  </w:abstractNum>
  <w:abstractNum w:abstractNumId="8" w15:restartNumberingAfterBreak="0">
    <w:nsid w:val="00000009"/>
    <w:multiLevelType w:val="hybridMultilevel"/>
    <w:tmpl w:val="00000009"/>
    <w:lvl w:ilvl="0" w:tplc="459A8850">
      <w:start w:val="1"/>
      <w:numFmt w:val="lowerLetter"/>
      <w:lvlText w:val="(%1)"/>
      <w:lvlJc w:val="left"/>
      <w:pPr>
        <w:ind w:left="0" w:firstLine="0"/>
      </w:pPr>
      <w:rPr>
        <w:rFonts w:ascii="Times New Roman" w:eastAsia="Times New Roman" w:hAnsi="Times New Roman" w:cs="Times New Roman"/>
        <w:sz w:val="24"/>
        <w:szCs w:val="24"/>
      </w:rPr>
    </w:lvl>
    <w:lvl w:ilvl="1" w:tplc="07800376">
      <w:start w:val="1"/>
      <w:numFmt w:val="bullet"/>
      <w:lvlText w:val="o"/>
      <w:lvlJc w:val="left"/>
      <w:pPr>
        <w:tabs>
          <w:tab w:val="num" w:pos="1440"/>
        </w:tabs>
        <w:ind w:left="1440" w:hanging="360"/>
      </w:pPr>
      <w:rPr>
        <w:rFonts w:ascii="Courier New" w:hAnsi="Courier New"/>
      </w:rPr>
    </w:lvl>
    <w:lvl w:ilvl="2" w:tplc="4216B9E0">
      <w:start w:val="1"/>
      <w:numFmt w:val="bullet"/>
      <w:lvlText w:val=""/>
      <w:lvlJc w:val="left"/>
      <w:pPr>
        <w:tabs>
          <w:tab w:val="num" w:pos="2160"/>
        </w:tabs>
        <w:ind w:left="2160" w:hanging="360"/>
      </w:pPr>
      <w:rPr>
        <w:rFonts w:ascii="Wingdings" w:hAnsi="Wingdings"/>
      </w:rPr>
    </w:lvl>
    <w:lvl w:ilvl="3" w:tplc="5F70E5F0">
      <w:start w:val="1"/>
      <w:numFmt w:val="bullet"/>
      <w:lvlText w:val=""/>
      <w:lvlJc w:val="left"/>
      <w:pPr>
        <w:tabs>
          <w:tab w:val="num" w:pos="2880"/>
        </w:tabs>
        <w:ind w:left="2880" w:hanging="360"/>
      </w:pPr>
      <w:rPr>
        <w:rFonts w:ascii="Symbol" w:hAnsi="Symbol"/>
      </w:rPr>
    </w:lvl>
    <w:lvl w:ilvl="4" w:tplc="CBC61368">
      <w:start w:val="1"/>
      <w:numFmt w:val="bullet"/>
      <w:lvlText w:val="o"/>
      <w:lvlJc w:val="left"/>
      <w:pPr>
        <w:tabs>
          <w:tab w:val="num" w:pos="3600"/>
        </w:tabs>
        <w:ind w:left="3600" w:hanging="360"/>
      </w:pPr>
      <w:rPr>
        <w:rFonts w:ascii="Courier New" w:hAnsi="Courier New"/>
      </w:rPr>
    </w:lvl>
    <w:lvl w:ilvl="5" w:tplc="FB20C3BA">
      <w:start w:val="1"/>
      <w:numFmt w:val="bullet"/>
      <w:lvlText w:val=""/>
      <w:lvlJc w:val="left"/>
      <w:pPr>
        <w:tabs>
          <w:tab w:val="num" w:pos="4320"/>
        </w:tabs>
        <w:ind w:left="4320" w:hanging="360"/>
      </w:pPr>
      <w:rPr>
        <w:rFonts w:ascii="Wingdings" w:hAnsi="Wingdings"/>
      </w:rPr>
    </w:lvl>
    <w:lvl w:ilvl="6" w:tplc="45122394">
      <w:start w:val="1"/>
      <w:numFmt w:val="bullet"/>
      <w:lvlText w:val=""/>
      <w:lvlJc w:val="left"/>
      <w:pPr>
        <w:tabs>
          <w:tab w:val="num" w:pos="5040"/>
        </w:tabs>
        <w:ind w:left="5040" w:hanging="360"/>
      </w:pPr>
      <w:rPr>
        <w:rFonts w:ascii="Symbol" w:hAnsi="Symbol"/>
      </w:rPr>
    </w:lvl>
    <w:lvl w:ilvl="7" w:tplc="56E4C4E0">
      <w:start w:val="1"/>
      <w:numFmt w:val="bullet"/>
      <w:lvlText w:val="o"/>
      <w:lvlJc w:val="left"/>
      <w:pPr>
        <w:tabs>
          <w:tab w:val="num" w:pos="5760"/>
        </w:tabs>
        <w:ind w:left="5760" w:hanging="360"/>
      </w:pPr>
      <w:rPr>
        <w:rFonts w:ascii="Courier New" w:hAnsi="Courier New"/>
      </w:rPr>
    </w:lvl>
    <w:lvl w:ilvl="8" w:tplc="69BA8EF0">
      <w:start w:val="1"/>
      <w:numFmt w:val="bullet"/>
      <w:lvlText w:val=""/>
      <w:lvlJc w:val="left"/>
      <w:pPr>
        <w:tabs>
          <w:tab w:val="num" w:pos="6480"/>
        </w:tabs>
        <w:ind w:left="6480" w:hanging="360"/>
      </w:pPr>
      <w:rPr>
        <w:rFonts w:ascii="Wingdings" w:hAnsi="Wingdings"/>
      </w:rPr>
    </w:lvl>
  </w:abstractNum>
  <w:abstractNum w:abstractNumId="9" w15:restartNumberingAfterBreak="0">
    <w:nsid w:val="0000000A"/>
    <w:multiLevelType w:val="hybridMultilevel"/>
    <w:tmpl w:val="0000000A"/>
    <w:lvl w:ilvl="0" w:tplc="F402775C">
      <w:start w:val="1"/>
      <w:numFmt w:val="lowerLetter"/>
      <w:lvlText w:val="(%1)"/>
      <w:lvlJc w:val="left"/>
      <w:pPr>
        <w:ind w:left="0" w:firstLine="0"/>
      </w:pPr>
      <w:rPr>
        <w:rFonts w:ascii="Arial" w:eastAsia="Arial" w:hAnsi="Arial" w:cs="Arial"/>
        <w:sz w:val="24"/>
        <w:szCs w:val="24"/>
      </w:rPr>
    </w:lvl>
    <w:lvl w:ilvl="1" w:tplc="5F1A0690">
      <w:start w:val="1"/>
      <w:numFmt w:val="bullet"/>
      <w:lvlText w:val="o"/>
      <w:lvlJc w:val="left"/>
      <w:pPr>
        <w:tabs>
          <w:tab w:val="num" w:pos="1440"/>
        </w:tabs>
        <w:ind w:left="1440" w:hanging="360"/>
      </w:pPr>
      <w:rPr>
        <w:rFonts w:ascii="Courier New" w:hAnsi="Courier New"/>
      </w:rPr>
    </w:lvl>
    <w:lvl w:ilvl="2" w:tplc="04EABF52">
      <w:start w:val="1"/>
      <w:numFmt w:val="bullet"/>
      <w:lvlText w:val=""/>
      <w:lvlJc w:val="left"/>
      <w:pPr>
        <w:tabs>
          <w:tab w:val="num" w:pos="2160"/>
        </w:tabs>
        <w:ind w:left="2160" w:hanging="360"/>
      </w:pPr>
      <w:rPr>
        <w:rFonts w:ascii="Wingdings" w:hAnsi="Wingdings"/>
      </w:rPr>
    </w:lvl>
    <w:lvl w:ilvl="3" w:tplc="636EEC28">
      <w:start w:val="1"/>
      <w:numFmt w:val="bullet"/>
      <w:lvlText w:val=""/>
      <w:lvlJc w:val="left"/>
      <w:pPr>
        <w:tabs>
          <w:tab w:val="num" w:pos="2880"/>
        </w:tabs>
        <w:ind w:left="2880" w:hanging="360"/>
      </w:pPr>
      <w:rPr>
        <w:rFonts w:ascii="Symbol" w:hAnsi="Symbol"/>
      </w:rPr>
    </w:lvl>
    <w:lvl w:ilvl="4" w:tplc="505C3E72">
      <w:start w:val="1"/>
      <w:numFmt w:val="bullet"/>
      <w:lvlText w:val="o"/>
      <w:lvlJc w:val="left"/>
      <w:pPr>
        <w:tabs>
          <w:tab w:val="num" w:pos="3600"/>
        </w:tabs>
        <w:ind w:left="3600" w:hanging="360"/>
      </w:pPr>
      <w:rPr>
        <w:rFonts w:ascii="Courier New" w:hAnsi="Courier New"/>
      </w:rPr>
    </w:lvl>
    <w:lvl w:ilvl="5" w:tplc="FCA4E0E6">
      <w:start w:val="1"/>
      <w:numFmt w:val="bullet"/>
      <w:lvlText w:val=""/>
      <w:lvlJc w:val="left"/>
      <w:pPr>
        <w:tabs>
          <w:tab w:val="num" w:pos="4320"/>
        </w:tabs>
        <w:ind w:left="4320" w:hanging="360"/>
      </w:pPr>
      <w:rPr>
        <w:rFonts w:ascii="Wingdings" w:hAnsi="Wingdings"/>
      </w:rPr>
    </w:lvl>
    <w:lvl w:ilvl="6" w:tplc="62F4970A">
      <w:start w:val="1"/>
      <w:numFmt w:val="bullet"/>
      <w:lvlText w:val=""/>
      <w:lvlJc w:val="left"/>
      <w:pPr>
        <w:tabs>
          <w:tab w:val="num" w:pos="5040"/>
        </w:tabs>
        <w:ind w:left="5040" w:hanging="360"/>
      </w:pPr>
      <w:rPr>
        <w:rFonts w:ascii="Symbol" w:hAnsi="Symbol"/>
      </w:rPr>
    </w:lvl>
    <w:lvl w:ilvl="7" w:tplc="C85609CE">
      <w:start w:val="1"/>
      <w:numFmt w:val="bullet"/>
      <w:lvlText w:val="o"/>
      <w:lvlJc w:val="left"/>
      <w:pPr>
        <w:tabs>
          <w:tab w:val="num" w:pos="5760"/>
        </w:tabs>
        <w:ind w:left="5760" w:hanging="360"/>
      </w:pPr>
      <w:rPr>
        <w:rFonts w:ascii="Courier New" w:hAnsi="Courier New"/>
      </w:rPr>
    </w:lvl>
    <w:lvl w:ilvl="8" w:tplc="A2BEF21A">
      <w:start w:val="1"/>
      <w:numFmt w:val="bullet"/>
      <w:lvlText w:val=""/>
      <w:lvlJc w:val="left"/>
      <w:pPr>
        <w:tabs>
          <w:tab w:val="num" w:pos="6480"/>
        </w:tabs>
        <w:ind w:left="6480" w:hanging="360"/>
      </w:pPr>
      <w:rPr>
        <w:rFonts w:ascii="Wingdings" w:hAnsi="Wingdings"/>
      </w:rPr>
    </w:lvl>
  </w:abstractNum>
  <w:abstractNum w:abstractNumId="10" w15:restartNumberingAfterBreak="0">
    <w:nsid w:val="0000000B"/>
    <w:multiLevelType w:val="hybridMultilevel"/>
    <w:tmpl w:val="0000000B"/>
    <w:lvl w:ilvl="0" w:tplc="16484904">
      <w:start w:val="1"/>
      <w:numFmt w:val="lowerRoman"/>
      <w:lvlText w:val="(%1)"/>
      <w:lvlJc w:val="left"/>
      <w:pPr>
        <w:ind w:left="0" w:firstLine="0"/>
      </w:pPr>
      <w:rPr>
        <w:rFonts w:ascii="Times New Roman" w:eastAsia="Times New Roman" w:hAnsi="Times New Roman" w:cs="Times New Roman"/>
        <w:sz w:val="24"/>
        <w:szCs w:val="24"/>
      </w:rPr>
    </w:lvl>
    <w:lvl w:ilvl="1" w:tplc="8CC634DC">
      <w:start w:val="1"/>
      <w:numFmt w:val="bullet"/>
      <w:lvlText w:val="o"/>
      <w:lvlJc w:val="left"/>
      <w:pPr>
        <w:tabs>
          <w:tab w:val="num" w:pos="1440"/>
        </w:tabs>
        <w:ind w:left="1440" w:hanging="360"/>
      </w:pPr>
      <w:rPr>
        <w:rFonts w:ascii="Courier New" w:hAnsi="Courier New"/>
      </w:rPr>
    </w:lvl>
    <w:lvl w:ilvl="2" w:tplc="3C68ACA4">
      <w:start w:val="1"/>
      <w:numFmt w:val="bullet"/>
      <w:lvlText w:val=""/>
      <w:lvlJc w:val="left"/>
      <w:pPr>
        <w:tabs>
          <w:tab w:val="num" w:pos="2160"/>
        </w:tabs>
        <w:ind w:left="2160" w:hanging="360"/>
      </w:pPr>
      <w:rPr>
        <w:rFonts w:ascii="Wingdings" w:hAnsi="Wingdings"/>
      </w:rPr>
    </w:lvl>
    <w:lvl w:ilvl="3" w:tplc="A5485096">
      <w:start w:val="1"/>
      <w:numFmt w:val="bullet"/>
      <w:lvlText w:val=""/>
      <w:lvlJc w:val="left"/>
      <w:pPr>
        <w:tabs>
          <w:tab w:val="num" w:pos="2880"/>
        </w:tabs>
        <w:ind w:left="2880" w:hanging="360"/>
      </w:pPr>
      <w:rPr>
        <w:rFonts w:ascii="Symbol" w:hAnsi="Symbol"/>
      </w:rPr>
    </w:lvl>
    <w:lvl w:ilvl="4" w:tplc="00F032B4">
      <w:start w:val="1"/>
      <w:numFmt w:val="bullet"/>
      <w:lvlText w:val="o"/>
      <w:lvlJc w:val="left"/>
      <w:pPr>
        <w:tabs>
          <w:tab w:val="num" w:pos="3600"/>
        </w:tabs>
        <w:ind w:left="3600" w:hanging="360"/>
      </w:pPr>
      <w:rPr>
        <w:rFonts w:ascii="Courier New" w:hAnsi="Courier New"/>
      </w:rPr>
    </w:lvl>
    <w:lvl w:ilvl="5" w:tplc="71EE497E">
      <w:start w:val="1"/>
      <w:numFmt w:val="bullet"/>
      <w:lvlText w:val=""/>
      <w:lvlJc w:val="left"/>
      <w:pPr>
        <w:tabs>
          <w:tab w:val="num" w:pos="4320"/>
        </w:tabs>
        <w:ind w:left="4320" w:hanging="360"/>
      </w:pPr>
      <w:rPr>
        <w:rFonts w:ascii="Wingdings" w:hAnsi="Wingdings"/>
      </w:rPr>
    </w:lvl>
    <w:lvl w:ilvl="6" w:tplc="C72C7426">
      <w:start w:val="1"/>
      <w:numFmt w:val="bullet"/>
      <w:lvlText w:val=""/>
      <w:lvlJc w:val="left"/>
      <w:pPr>
        <w:tabs>
          <w:tab w:val="num" w:pos="5040"/>
        </w:tabs>
        <w:ind w:left="5040" w:hanging="360"/>
      </w:pPr>
      <w:rPr>
        <w:rFonts w:ascii="Symbol" w:hAnsi="Symbol"/>
      </w:rPr>
    </w:lvl>
    <w:lvl w:ilvl="7" w:tplc="642EA2A4">
      <w:start w:val="1"/>
      <w:numFmt w:val="bullet"/>
      <w:lvlText w:val="o"/>
      <w:lvlJc w:val="left"/>
      <w:pPr>
        <w:tabs>
          <w:tab w:val="num" w:pos="5760"/>
        </w:tabs>
        <w:ind w:left="5760" w:hanging="360"/>
      </w:pPr>
      <w:rPr>
        <w:rFonts w:ascii="Courier New" w:hAnsi="Courier New"/>
      </w:rPr>
    </w:lvl>
    <w:lvl w:ilvl="8" w:tplc="077A123E">
      <w:start w:val="1"/>
      <w:numFmt w:val="bullet"/>
      <w:lvlText w:val=""/>
      <w:lvlJc w:val="left"/>
      <w:pPr>
        <w:tabs>
          <w:tab w:val="num" w:pos="6480"/>
        </w:tabs>
        <w:ind w:left="6480" w:hanging="360"/>
      </w:pPr>
      <w:rPr>
        <w:rFonts w:ascii="Wingdings" w:hAnsi="Wingdings"/>
      </w:rPr>
    </w:lvl>
  </w:abstractNum>
  <w:abstractNum w:abstractNumId="11" w15:restartNumberingAfterBreak="0">
    <w:nsid w:val="0000000C"/>
    <w:multiLevelType w:val="multilevel"/>
    <w:tmpl w:val="0000000C"/>
    <w:lvl w:ilvl="0">
      <w:start w:val="4"/>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000000D"/>
    <w:multiLevelType w:val="multilevel"/>
    <w:tmpl w:val="0000000D"/>
    <w:lvl w:ilvl="0">
      <w:start w:val="4"/>
      <w:numFmt w:val="decimal"/>
      <w:lvlText w:val=""/>
      <w:lvlJc w:val="left"/>
      <w:pPr>
        <w:tabs>
          <w:tab w:val="num" w:pos="720"/>
        </w:tabs>
        <w:ind w:left="720" w:hanging="360"/>
      </w:pPr>
      <w:rPr>
        <w:rFonts w:ascii="Symbol" w:hAnsi="Symbol"/>
      </w:rPr>
    </w:lvl>
    <w:lvl w:ilvl="1">
      <w:start w:val="1"/>
      <w:numFmt w:val="decimal"/>
      <w:lvlText w:val="%1.%2"/>
      <w:lvlJc w:val="left"/>
      <w:pPr>
        <w:ind w:left="0" w:firstLine="0"/>
      </w:pPr>
      <w:rPr>
        <w:rFonts w:ascii="Arial" w:eastAsia="Arial" w:hAnsi="Arial" w:cs="Arial"/>
        <w:sz w:val="24"/>
        <w:szCs w:val="24"/>
      </w:rPr>
    </w:lvl>
    <w:lvl w:ilvl="2">
      <w:start w:val="1"/>
      <w:numFmt w:val="decimal"/>
      <w:lvlText w:val="%1.%2.%3"/>
      <w:lvlJc w:val="left"/>
      <w:pPr>
        <w:ind w:left="0" w:firstLine="0"/>
      </w:pPr>
      <w:rPr>
        <w:rFonts w:ascii="Arial" w:eastAsia="Arial" w:hAnsi="Arial" w:cs="Arial"/>
        <w:sz w:val="24"/>
        <w:szCs w:val="24"/>
        <w:shd w:val="clear" w:color="auto" w:fill="FFFF00"/>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3" w15:restartNumberingAfterBreak="0">
    <w:nsid w:val="0000000E"/>
    <w:multiLevelType w:val="multilevel"/>
    <w:tmpl w:val="0000000E"/>
    <w:lvl w:ilvl="0">
      <w:start w:val="5"/>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000000F"/>
    <w:multiLevelType w:val="multilevel"/>
    <w:tmpl w:val="0000000F"/>
    <w:lvl w:ilvl="0">
      <w:start w:val="6"/>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00000010"/>
    <w:multiLevelType w:val="multilevel"/>
    <w:tmpl w:val="00000010"/>
    <w:lvl w:ilvl="0">
      <w:start w:val="6"/>
      <w:numFmt w:val="decimal"/>
      <w:lvlText w:val=""/>
      <w:lvlJc w:val="left"/>
      <w:pPr>
        <w:tabs>
          <w:tab w:val="num" w:pos="720"/>
        </w:tabs>
        <w:ind w:left="720" w:hanging="360"/>
      </w:pPr>
      <w:rPr>
        <w:rFonts w:ascii="Symbol" w:hAnsi="Symbol"/>
      </w:rPr>
    </w:lvl>
    <w:lvl w:ilvl="1">
      <w:start w:val="1"/>
      <w:numFmt w:val="decimal"/>
      <w:lvlText w:val="%1.%2"/>
      <w:lvlJc w:val="left"/>
      <w:pPr>
        <w:ind w:left="0" w:firstLine="0"/>
      </w:pPr>
      <w:rPr>
        <w:rFonts w:ascii="Arial" w:eastAsia="Arial" w:hAnsi="Arial" w:cs="Arial"/>
        <w:sz w:val="24"/>
        <w:szCs w:val="24"/>
      </w:rPr>
    </w:lvl>
    <w:lvl w:ilvl="2">
      <w:start w:val="1"/>
      <w:numFmt w:val="decimal"/>
      <w:lvlText w:val="%1.%2.%3"/>
      <w:lvlJc w:val="left"/>
      <w:pPr>
        <w:ind w:left="0" w:firstLine="0"/>
      </w:pPr>
      <w:rPr>
        <w:rFonts w:ascii="Arial" w:eastAsia="Arial" w:hAnsi="Arial" w:cs="Arial"/>
        <w:sz w:val="24"/>
        <w:szCs w:val="24"/>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6" w15:restartNumberingAfterBreak="0">
    <w:nsid w:val="00000011"/>
    <w:multiLevelType w:val="multilevel"/>
    <w:tmpl w:val="00000011"/>
    <w:lvl w:ilvl="0">
      <w:start w:val="7"/>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00000012"/>
    <w:multiLevelType w:val="multilevel"/>
    <w:tmpl w:val="00000012"/>
    <w:lvl w:ilvl="0">
      <w:start w:val="8"/>
      <w:numFmt w:val="decimal"/>
      <w:lvlText w:val=""/>
      <w:lvlJc w:val="left"/>
      <w:pPr>
        <w:tabs>
          <w:tab w:val="num" w:pos="720"/>
        </w:tabs>
        <w:ind w:left="720" w:hanging="360"/>
      </w:pPr>
      <w:rPr>
        <w:rFonts w:ascii="Symbol" w:hAnsi="Symbol"/>
      </w:rPr>
    </w:lvl>
    <w:lvl w:ilvl="1">
      <w:start w:val="1"/>
      <w:numFmt w:val="decimal"/>
      <w:lvlText w:val="%1.%2"/>
      <w:lvlJc w:val="left"/>
      <w:pPr>
        <w:ind w:left="0" w:firstLine="0"/>
      </w:pPr>
      <w:rPr>
        <w:rFonts w:ascii="Arial" w:eastAsia="Arial" w:hAnsi="Arial" w:cs="Arial"/>
        <w:sz w:val="24"/>
        <w:szCs w:val="24"/>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8" w15:restartNumberingAfterBreak="0">
    <w:nsid w:val="00000013"/>
    <w:multiLevelType w:val="hybridMultilevel"/>
    <w:tmpl w:val="00000013"/>
    <w:lvl w:ilvl="0" w:tplc="25047D0E">
      <w:start w:val="1"/>
      <w:numFmt w:val="lowerLetter"/>
      <w:lvlText w:val="(%1)"/>
      <w:lvlJc w:val="left"/>
      <w:pPr>
        <w:ind w:left="0" w:firstLine="0"/>
      </w:pPr>
      <w:rPr>
        <w:rFonts w:ascii="Times New Roman" w:eastAsia="Times New Roman" w:hAnsi="Times New Roman" w:cs="Times New Roman"/>
        <w:sz w:val="24"/>
        <w:szCs w:val="24"/>
      </w:rPr>
    </w:lvl>
    <w:lvl w:ilvl="1" w:tplc="EE84C34A">
      <w:start w:val="1"/>
      <w:numFmt w:val="bullet"/>
      <w:lvlText w:val="o"/>
      <w:lvlJc w:val="left"/>
      <w:pPr>
        <w:tabs>
          <w:tab w:val="num" w:pos="1440"/>
        </w:tabs>
        <w:ind w:left="1440" w:hanging="360"/>
      </w:pPr>
      <w:rPr>
        <w:rFonts w:ascii="Courier New" w:hAnsi="Courier New"/>
      </w:rPr>
    </w:lvl>
    <w:lvl w:ilvl="2" w:tplc="A154A96C">
      <w:start w:val="1"/>
      <w:numFmt w:val="bullet"/>
      <w:lvlText w:val=""/>
      <w:lvlJc w:val="left"/>
      <w:pPr>
        <w:tabs>
          <w:tab w:val="num" w:pos="2160"/>
        </w:tabs>
        <w:ind w:left="2160" w:hanging="360"/>
      </w:pPr>
      <w:rPr>
        <w:rFonts w:ascii="Wingdings" w:hAnsi="Wingdings"/>
      </w:rPr>
    </w:lvl>
    <w:lvl w:ilvl="3" w:tplc="44387DA8">
      <w:start w:val="1"/>
      <w:numFmt w:val="bullet"/>
      <w:lvlText w:val=""/>
      <w:lvlJc w:val="left"/>
      <w:pPr>
        <w:tabs>
          <w:tab w:val="num" w:pos="2880"/>
        </w:tabs>
        <w:ind w:left="2880" w:hanging="360"/>
      </w:pPr>
      <w:rPr>
        <w:rFonts w:ascii="Symbol" w:hAnsi="Symbol"/>
      </w:rPr>
    </w:lvl>
    <w:lvl w:ilvl="4" w:tplc="1C8475FE">
      <w:start w:val="1"/>
      <w:numFmt w:val="bullet"/>
      <w:lvlText w:val="o"/>
      <w:lvlJc w:val="left"/>
      <w:pPr>
        <w:tabs>
          <w:tab w:val="num" w:pos="3600"/>
        </w:tabs>
        <w:ind w:left="3600" w:hanging="360"/>
      </w:pPr>
      <w:rPr>
        <w:rFonts w:ascii="Courier New" w:hAnsi="Courier New"/>
      </w:rPr>
    </w:lvl>
    <w:lvl w:ilvl="5" w:tplc="F85EFAB2">
      <w:start w:val="1"/>
      <w:numFmt w:val="bullet"/>
      <w:lvlText w:val=""/>
      <w:lvlJc w:val="left"/>
      <w:pPr>
        <w:tabs>
          <w:tab w:val="num" w:pos="4320"/>
        </w:tabs>
        <w:ind w:left="4320" w:hanging="360"/>
      </w:pPr>
      <w:rPr>
        <w:rFonts w:ascii="Wingdings" w:hAnsi="Wingdings"/>
      </w:rPr>
    </w:lvl>
    <w:lvl w:ilvl="6" w:tplc="3BEC4C24">
      <w:start w:val="1"/>
      <w:numFmt w:val="bullet"/>
      <w:lvlText w:val=""/>
      <w:lvlJc w:val="left"/>
      <w:pPr>
        <w:tabs>
          <w:tab w:val="num" w:pos="5040"/>
        </w:tabs>
        <w:ind w:left="5040" w:hanging="360"/>
      </w:pPr>
      <w:rPr>
        <w:rFonts w:ascii="Symbol" w:hAnsi="Symbol"/>
      </w:rPr>
    </w:lvl>
    <w:lvl w:ilvl="7" w:tplc="96B2A9A6">
      <w:start w:val="1"/>
      <w:numFmt w:val="bullet"/>
      <w:lvlText w:val="o"/>
      <w:lvlJc w:val="left"/>
      <w:pPr>
        <w:tabs>
          <w:tab w:val="num" w:pos="5760"/>
        </w:tabs>
        <w:ind w:left="5760" w:hanging="360"/>
      </w:pPr>
      <w:rPr>
        <w:rFonts w:ascii="Courier New" w:hAnsi="Courier New"/>
      </w:rPr>
    </w:lvl>
    <w:lvl w:ilvl="8" w:tplc="CE38CBB4">
      <w:start w:val="1"/>
      <w:numFmt w:val="bullet"/>
      <w:lvlText w:val=""/>
      <w:lvlJc w:val="left"/>
      <w:pPr>
        <w:tabs>
          <w:tab w:val="num" w:pos="6480"/>
        </w:tabs>
        <w:ind w:left="6480" w:hanging="360"/>
      </w:pPr>
      <w:rPr>
        <w:rFonts w:ascii="Wingdings" w:hAnsi="Wingdings"/>
      </w:rPr>
    </w:lvl>
  </w:abstractNum>
  <w:abstractNum w:abstractNumId="19" w15:restartNumberingAfterBreak="0">
    <w:nsid w:val="00000014"/>
    <w:multiLevelType w:val="hybridMultilevel"/>
    <w:tmpl w:val="00000014"/>
    <w:lvl w:ilvl="0" w:tplc="068C6C44">
      <w:start w:val="1"/>
      <w:numFmt w:val="lowerLetter"/>
      <w:lvlText w:val="(%1)"/>
      <w:lvlJc w:val="left"/>
      <w:pPr>
        <w:ind w:left="0" w:firstLine="0"/>
      </w:pPr>
      <w:rPr>
        <w:rFonts w:ascii="Arial" w:eastAsia="Arial" w:hAnsi="Arial" w:cs="Arial"/>
        <w:sz w:val="24"/>
        <w:szCs w:val="24"/>
      </w:rPr>
    </w:lvl>
    <w:lvl w:ilvl="1" w:tplc="E18087D0">
      <w:start w:val="1"/>
      <w:numFmt w:val="bullet"/>
      <w:lvlText w:val="o"/>
      <w:lvlJc w:val="left"/>
      <w:pPr>
        <w:tabs>
          <w:tab w:val="num" w:pos="1440"/>
        </w:tabs>
        <w:ind w:left="1440" w:hanging="360"/>
      </w:pPr>
      <w:rPr>
        <w:rFonts w:ascii="Courier New" w:hAnsi="Courier New"/>
      </w:rPr>
    </w:lvl>
    <w:lvl w:ilvl="2" w:tplc="D9486300">
      <w:start w:val="1"/>
      <w:numFmt w:val="bullet"/>
      <w:lvlText w:val=""/>
      <w:lvlJc w:val="left"/>
      <w:pPr>
        <w:tabs>
          <w:tab w:val="num" w:pos="2160"/>
        </w:tabs>
        <w:ind w:left="2160" w:hanging="360"/>
      </w:pPr>
      <w:rPr>
        <w:rFonts w:ascii="Wingdings" w:hAnsi="Wingdings"/>
      </w:rPr>
    </w:lvl>
    <w:lvl w:ilvl="3" w:tplc="7304DE18">
      <w:start w:val="1"/>
      <w:numFmt w:val="bullet"/>
      <w:lvlText w:val=""/>
      <w:lvlJc w:val="left"/>
      <w:pPr>
        <w:tabs>
          <w:tab w:val="num" w:pos="2880"/>
        </w:tabs>
        <w:ind w:left="2880" w:hanging="360"/>
      </w:pPr>
      <w:rPr>
        <w:rFonts w:ascii="Symbol" w:hAnsi="Symbol"/>
      </w:rPr>
    </w:lvl>
    <w:lvl w:ilvl="4" w:tplc="ED5EB8A2">
      <w:start w:val="1"/>
      <w:numFmt w:val="bullet"/>
      <w:lvlText w:val="o"/>
      <w:lvlJc w:val="left"/>
      <w:pPr>
        <w:tabs>
          <w:tab w:val="num" w:pos="3600"/>
        </w:tabs>
        <w:ind w:left="3600" w:hanging="360"/>
      </w:pPr>
      <w:rPr>
        <w:rFonts w:ascii="Courier New" w:hAnsi="Courier New"/>
      </w:rPr>
    </w:lvl>
    <w:lvl w:ilvl="5" w:tplc="986E4D92">
      <w:start w:val="1"/>
      <w:numFmt w:val="bullet"/>
      <w:lvlText w:val=""/>
      <w:lvlJc w:val="left"/>
      <w:pPr>
        <w:tabs>
          <w:tab w:val="num" w:pos="4320"/>
        </w:tabs>
        <w:ind w:left="4320" w:hanging="360"/>
      </w:pPr>
      <w:rPr>
        <w:rFonts w:ascii="Wingdings" w:hAnsi="Wingdings"/>
      </w:rPr>
    </w:lvl>
    <w:lvl w:ilvl="6" w:tplc="6C68740A">
      <w:start w:val="1"/>
      <w:numFmt w:val="bullet"/>
      <w:lvlText w:val=""/>
      <w:lvlJc w:val="left"/>
      <w:pPr>
        <w:tabs>
          <w:tab w:val="num" w:pos="5040"/>
        </w:tabs>
        <w:ind w:left="5040" w:hanging="360"/>
      </w:pPr>
      <w:rPr>
        <w:rFonts w:ascii="Symbol" w:hAnsi="Symbol"/>
      </w:rPr>
    </w:lvl>
    <w:lvl w:ilvl="7" w:tplc="33E2C3EA">
      <w:start w:val="1"/>
      <w:numFmt w:val="bullet"/>
      <w:lvlText w:val="o"/>
      <w:lvlJc w:val="left"/>
      <w:pPr>
        <w:tabs>
          <w:tab w:val="num" w:pos="5760"/>
        </w:tabs>
        <w:ind w:left="5760" w:hanging="360"/>
      </w:pPr>
      <w:rPr>
        <w:rFonts w:ascii="Courier New" w:hAnsi="Courier New"/>
      </w:rPr>
    </w:lvl>
    <w:lvl w:ilvl="8" w:tplc="792CFEBE">
      <w:start w:val="1"/>
      <w:numFmt w:val="bullet"/>
      <w:lvlText w:val=""/>
      <w:lvlJc w:val="left"/>
      <w:pPr>
        <w:tabs>
          <w:tab w:val="num" w:pos="6480"/>
        </w:tabs>
        <w:ind w:left="6480" w:hanging="360"/>
      </w:pPr>
      <w:rPr>
        <w:rFonts w:ascii="Wingdings" w:hAnsi="Wingdings"/>
      </w:rPr>
    </w:lvl>
  </w:abstractNum>
  <w:abstractNum w:abstractNumId="20" w15:restartNumberingAfterBreak="0">
    <w:nsid w:val="00000015"/>
    <w:multiLevelType w:val="hybridMultilevel"/>
    <w:tmpl w:val="00000015"/>
    <w:lvl w:ilvl="0" w:tplc="9D48695A">
      <w:start w:val="1"/>
      <w:numFmt w:val="lowerLetter"/>
      <w:lvlText w:val="(%1)"/>
      <w:lvlJc w:val="left"/>
      <w:pPr>
        <w:ind w:left="0" w:firstLine="0"/>
      </w:pPr>
      <w:rPr>
        <w:rFonts w:ascii="Times New Roman" w:eastAsia="Times New Roman" w:hAnsi="Times New Roman" w:cs="Times New Roman"/>
        <w:sz w:val="24"/>
        <w:szCs w:val="24"/>
      </w:rPr>
    </w:lvl>
    <w:lvl w:ilvl="1" w:tplc="19DED392">
      <w:start w:val="1"/>
      <w:numFmt w:val="bullet"/>
      <w:lvlText w:val="o"/>
      <w:lvlJc w:val="left"/>
      <w:pPr>
        <w:tabs>
          <w:tab w:val="num" w:pos="1440"/>
        </w:tabs>
        <w:ind w:left="1440" w:hanging="360"/>
      </w:pPr>
      <w:rPr>
        <w:rFonts w:ascii="Courier New" w:hAnsi="Courier New"/>
      </w:rPr>
    </w:lvl>
    <w:lvl w:ilvl="2" w:tplc="2EE460A8">
      <w:start w:val="1"/>
      <w:numFmt w:val="bullet"/>
      <w:lvlText w:val=""/>
      <w:lvlJc w:val="left"/>
      <w:pPr>
        <w:tabs>
          <w:tab w:val="num" w:pos="2160"/>
        </w:tabs>
        <w:ind w:left="2160" w:hanging="360"/>
      </w:pPr>
      <w:rPr>
        <w:rFonts w:ascii="Wingdings" w:hAnsi="Wingdings"/>
      </w:rPr>
    </w:lvl>
    <w:lvl w:ilvl="3" w:tplc="A42A725A">
      <w:start w:val="1"/>
      <w:numFmt w:val="bullet"/>
      <w:lvlText w:val=""/>
      <w:lvlJc w:val="left"/>
      <w:pPr>
        <w:tabs>
          <w:tab w:val="num" w:pos="2880"/>
        </w:tabs>
        <w:ind w:left="2880" w:hanging="360"/>
      </w:pPr>
      <w:rPr>
        <w:rFonts w:ascii="Symbol" w:hAnsi="Symbol"/>
      </w:rPr>
    </w:lvl>
    <w:lvl w:ilvl="4" w:tplc="7F4E395A">
      <w:start w:val="1"/>
      <w:numFmt w:val="bullet"/>
      <w:lvlText w:val="o"/>
      <w:lvlJc w:val="left"/>
      <w:pPr>
        <w:tabs>
          <w:tab w:val="num" w:pos="3600"/>
        </w:tabs>
        <w:ind w:left="3600" w:hanging="360"/>
      </w:pPr>
      <w:rPr>
        <w:rFonts w:ascii="Courier New" w:hAnsi="Courier New"/>
      </w:rPr>
    </w:lvl>
    <w:lvl w:ilvl="5" w:tplc="A7DAE3F2">
      <w:start w:val="1"/>
      <w:numFmt w:val="bullet"/>
      <w:lvlText w:val=""/>
      <w:lvlJc w:val="left"/>
      <w:pPr>
        <w:tabs>
          <w:tab w:val="num" w:pos="4320"/>
        </w:tabs>
        <w:ind w:left="4320" w:hanging="360"/>
      </w:pPr>
      <w:rPr>
        <w:rFonts w:ascii="Wingdings" w:hAnsi="Wingdings"/>
      </w:rPr>
    </w:lvl>
    <w:lvl w:ilvl="6" w:tplc="57164D0E">
      <w:start w:val="1"/>
      <w:numFmt w:val="bullet"/>
      <w:lvlText w:val=""/>
      <w:lvlJc w:val="left"/>
      <w:pPr>
        <w:tabs>
          <w:tab w:val="num" w:pos="5040"/>
        </w:tabs>
        <w:ind w:left="5040" w:hanging="360"/>
      </w:pPr>
      <w:rPr>
        <w:rFonts w:ascii="Symbol" w:hAnsi="Symbol"/>
      </w:rPr>
    </w:lvl>
    <w:lvl w:ilvl="7" w:tplc="AA621C34">
      <w:start w:val="1"/>
      <w:numFmt w:val="bullet"/>
      <w:lvlText w:val="o"/>
      <w:lvlJc w:val="left"/>
      <w:pPr>
        <w:tabs>
          <w:tab w:val="num" w:pos="5760"/>
        </w:tabs>
        <w:ind w:left="5760" w:hanging="360"/>
      </w:pPr>
      <w:rPr>
        <w:rFonts w:ascii="Courier New" w:hAnsi="Courier New"/>
      </w:rPr>
    </w:lvl>
    <w:lvl w:ilvl="8" w:tplc="59A236F2">
      <w:start w:val="1"/>
      <w:numFmt w:val="bullet"/>
      <w:lvlText w:val=""/>
      <w:lvlJc w:val="left"/>
      <w:pPr>
        <w:tabs>
          <w:tab w:val="num" w:pos="6480"/>
        </w:tabs>
        <w:ind w:left="6480" w:hanging="360"/>
      </w:pPr>
      <w:rPr>
        <w:rFonts w:ascii="Wingdings" w:hAnsi="Wingdings"/>
      </w:rPr>
    </w:lvl>
  </w:abstractNum>
  <w:abstractNum w:abstractNumId="21" w15:restartNumberingAfterBreak="0">
    <w:nsid w:val="00000016"/>
    <w:multiLevelType w:val="multilevel"/>
    <w:tmpl w:val="00000016"/>
    <w:lvl w:ilvl="0">
      <w:start w:val="9"/>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00000017"/>
    <w:multiLevelType w:val="multilevel"/>
    <w:tmpl w:val="00000017"/>
    <w:lvl w:ilvl="0">
      <w:start w:val="9"/>
      <w:numFmt w:val="decimal"/>
      <w:lvlText w:val=""/>
      <w:lvlJc w:val="left"/>
      <w:pPr>
        <w:tabs>
          <w:tab w:val="num" w:pos="720"/>
        </w:tabs>
        <w:ind w:left="720" w:hanging="360"/>
      </w:pPr>
      <w:rPr>
        <w:rFonts w:ascii="Symbol" w:hAnsi="Symbol"/>
      </w:rPr>
    </w:lvl>
    <w:lvl w:ilvl="1">
      <w:start w:val="1"/>
      <w:numFmt w:val="decimal"/>
      <w:lvlText w:val="%1.%2"/>
      <w:lvlJc w:val="left"/>
      <w:pPr>
        <w:ind w:left="0" w:firstLine="0"/>
      </w:pPr>
      <w:rPr>
        <w:rFonts w:ascii="Arial" w:eastAsia="Arial" w:hAnsi="Arial" w:cs="Arial"/>
        <w:sz w:val="24"/>
        <w:szCs w:val="24"/>
      </w:rPr>
    </w:lvl>
    <w:lvl w:ilvl="2">
      <w:start w:val="1"/>
      <w:numFmt w:val="decimal"/>
      <w:lvlText w:val="%1.%2.%3"/>
      <w:lvlJc w:val="left"/>
      <w:pPr>
        <w:ind w:left="0" w:firstLine="0"/>
      </w:pPr>
      <w:rPr>
        <w:rFonts w:ascii="Arial" w:eastAsia="Arial" w:hAnsi="Arial" w:cs="Arial"/>
        <w:sz w:val="24"/>
        <w:szCs w:val="24"/>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3" w15:restartNumberingAfterBreak="0">
    <w:nsid w:val="00000018"/>
    <w:multiLevelType w:val="multilevel"/>
    <w:tmpl w:val="00000018"/>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6C0E33BF"/>
    <w:multiLevelType w:val="multilevel"/>
    <w:tmpl w:val="A6CC51E6"/>
    <w:lvl w:ilvl="0">
      <w:start w:val="1"/>
      <w:numFmt w:val="decimal"/>
      <w:lvlText w:val="%1."/>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5EDA"/>
    <w:rsid w:val="00016C1D"/>
    <w:rsid w:val="001365B6"/>
    <w:rsid w:val="00217345"/>
    <w:rsid w:val="00243FB5"/>
    <w:rsid w:val="002B13D9"/>
    <w:rsid w:val="002C0A42"/>
    <w:rsid w:val="00315F9B"/>
    <w:rsid w:val="0033535B"/>
    <w:rsid w:val="003A7354"/>
    <w:rsid w:val="00415251"/>
    <w:rsid w:val="005A04A8"/>
    <w:rsid w:val="005A7441"/>
    <w:rsid w:val="006103EC"/>
    <w:rsid w:val="0065520A"/>
    <w:rsid w:val="006D4281"/>
    <w:rsid w:val="00736C3D"/>
    <w:rsid w:val="00744AC0"/>
    <w:rsid w:val="007E223E"/>
    <w:rsid w:val="008F2FA4"/>
    <w:rsid w:val="00950482"/>
    <w:rsid w:val="00A65E5B"/>
    <w:rsid w:val="00A83E0B"/>
    <w:rsid w:val="00AA178E"/>
    <w:rsid w:val="00AF372B"/>
    <w:rsid w:val="00BD48F6"/>
    <w:rsid w:val="00BD72A4"/>
    <w:rsid w:val="00BE02E2"/>
    <w:rsid w:val="00BF7105"/>
    <w:rsid w:val="00C03D20"/>
    <w:rsid w:val="00C41B81"/>
    <w:rsid w:val="00CE0DE4"/>
    <w:rsid w:val="00CF227F"/>
    <w:rsid w:val="00D75EDA"/>
    <w:rsid w:val="00E31C98"/>
    <w:rsid w:val="00E811DF"/>
    <w:rsid w:val="00E8720D"/>
    <w:rsid w:val="00FA0826"/>
    <w:rsid w:val="00FF5A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A940D3"/>
  <w15:docId w15:val="{EAB0A5A2-B2CD-4B87-8F9F-1D9A0CB8D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outlineLvl w:val="0"/>
    </w:pPr>
    <w:rPr>
      <w:b/>
      <w:bCs/>
      <w:color w:val="2F5496"/>
      <w:kern w:val="36"/>
      <w:sz w:val="48"/>
      <w:szCs w:val="48"/>
    </w:rPr>
  </w:style>
  <w:style w:type="paragraph" w:styleId="Heading2">
    <w:name w:val="heading 2"/>
    <w:basedOn w:val="Normal"/>
    <w:next w:val="Normal"/>
    <w:link w:val="Heading2Char"/>
    <w:uiPriority w:val="9"/>
    <w:qFormat/>
    <w:rsid w:val="00506D7A"/>
    <w:pPr>
      <w:keepNext/>
      <w:keepLines/>
      <w:spacing w:before="40"/>
      <w:outlineLvl w:val="1"/>
    </w:pPr>
    <w:rPr>
      <w:b/>
      <w:bCs/>
      <w:color w:val="2F5496"/>
      <w:sz w:val="36"/>
      <w:szCs w:val="36"/>
    </w:rPr>
  </w:style>
  <w:style w:type="paragraph" w:styleId="Heading3">
    <w:name w:val="heading 3"/>
    <w:basedOn w:val="Normal"/>
    <w:next w:val="Normal"/>
    <w:link w:val="Heading3Char"/>
    <w:uiPriority w:val="9"/>
    <w:qFormat/>
    <w:rsid w:val="00506D7A"/>
    <w:pPr>
      <w:keepNext/>
      <w:keepLines/>
      <w:spacing w:before="40"/>
      <w:outlineLvl w:val="2"/>
    </w:pPr>
    <w:rPr>
      <w:b/>
      <w:bCs/>
      <w:color w:val="1F3763"/>
      <w:sz w:val="28"/>
      <w:szCs w:val="28"/>
    </w:rPr>
  </w:style>
  <w:style w:type="paragraph" w:styleId="Heading4">
    <w:name w:val="heading 4"/>
    <w:basedOn w:val="Normal"/>
    <w:next w:val="Normal"/>
    <w:link w:val="Heading4Char"/>
    <w:uiPriority w:val="9"/>
    <w:qFormat/>
    <w:rsid w:val="00506D7A"/>
    <w:pPr>
      <w:keepNext/>
      <w:keepLines/>
      <w:spacing w:before="40"/>
      <w:outlineLvl w:val="3"/>
    </w:pPr>
    <w:rPr>
      <w:b/>
      <w:bCs/>
      <w:iCs/>
      <w:color w:val="2F5496"/>
    </w:rPr>
  </w:style>
  <w:style w:type="paragraph" w:styleId="Heading5">
    <w:name w:val="heading 5"/>
    <w:basedOn w:val="Normal"/>
    <w:next w:val="Normal"/>
    <w:link w:val="Heading5Char"/>
    <w:uiPriority w:val="9"/>
    <w:qFormat/>
    <w:rsid w:val="00506D7A"/>
    <w:pPr>
      <w:keepNext/>
      <w:keepLines/>
      <w:spacing w:before="40"/>
      <w:outlineLvl w:val="4"/>
    </w:pPr>
    <w:rPr>
      <w:b/>
      <w:bCs/>
      <w:color w:val="2F5496"/>
      <w:sz w:val="20"/>
      <w:szCs w:val="20"/>
    </w:rPr>
  </w:style>
  <w:style w:type="paragraph" w:styleId="Heading6">
    <w:name w:val="heading 6"/>
    <w:basedOn w:val="Normal"/>
    <w:next w:val="Normal"/>
    <w:link w:val="Heading6Char"/>
    <w:uiPriority w:val="9"/>
    <w:qFormat/>
    <w:rsid w:val="00506D7A"/>
    <w:pPr>
      <w:keepNext/>
      <w:keepLines/>
      <w:spacing w:before="40"/>
      <w:outlineLvl w:val="5"/>
    </w:pPr>
    <w:rPr>
      <w:b/>
      <w:bCs/>
      <w:color w:val="1F3763"/>
      <w:sz w:val="16"/>
      <w:szCs w:val="1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rPr>
  </w:style>
  <w:style w:type="character" w:styleId="CommentReference">
    <w:name w:val="annotation reference"/>
    <w:basedOn w:val="DefaultParagraphFont"/>
    <w:uiPriority w:val="99"/>
    <w:rsid w:val="000F3DF7"/>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style>
  <w:style w:type="paragraph" w:styleId="Header">
    <w:name w:val="header"/>
    <w:basedOn w:val="Normal"/>
    <w:link w:val="HeaderChar"/>
    <w:uiPriority w:val="99"/>
    <w:unhideWhenUsed/>
    <w:rsid w:val="00217345"/>
    <w:pPr>
      <w:tabs>
        <w:tab w:val="center" w:pos="4513"/>
        <w:tab w:val="right" w:pos="9026"/>
      </w:tabs>
    </w:pPr>
  </w:style>
  <w:style w:type="character" w:customStyle="1" w:styleId="HeaderChar">
    <w:name w:val="Header Char"/>
    <w:basedOn w:val="DefaultParagraphFont"/>
    <w:link w:val="Header"/>
    <w:uiPriority w:val="99"/>
    <w:rsid w:val="00217345"/>
    <w:rPr>
      <w:sz w:val="24"/>
      <w:szCs w:val="24"/>
    </w:rPr>
  </w:style>
  <w:style w:type="paragraph" w:styleId="Footer">
    <w:name w:val="footer"/>
    <w:basedOn w:val="Normal"/>
    <w:link w:val="FooterChar"/>
    <w:uiPriority w:val="99"/>
    <w:unhideWhenUsed/>
    <w:rsid w:val="00217345"/>
    <w:pPr>
      <w:tabs>
        <w:tab w:val="center" w:pos="4513"/>
        <w:tab w:val="right" w:pos="9026"/>
      </w:tabs>
    </w:pPr>
  </w:style>
  <w:style w:type="character" w:customStyle="1" w:styleId="FooterChar">
    <w:name w:val="Footer Char"/>
    <w:basedOn w:val="DefaultParagraphFont"/>
    <w:link w:val="Footer"/>
    <w:uiPriority w:val="99"/>
    <w:rsid w:val="00217345"/>
    <w:rPr>
      <w:sz w:val="24"/>
      <w:szCs w:val="24"/>
    </w:rPr>
  </w:style>
  <w:style w:type="paragraph" w:customStyle="1" w:styleId="DocID">
    <w:name w:val="DocID"/>
    <w:basedOn w:val="Footer"/>
    <w:next w:val="Footer"/>
    <w:link w:val="DocIDChar"/>
    <w:rsid w:val="00E8720D"/>
    <w:pPr>
      <w:tabs>
        <w:tab w:val="clear" w:pos="4513"/>
        <w:tab w:val="clear" w:pos="9026"/>
      </w:tabs>
    </w:pPr>
    <w:rPr>
      <w:rFonts w:ascii="Trebuchet MS" w:hAnsi="Trebuchet MS"/>
      <w:sz w:val="16"/>
      <w:szCs w:val="20"/>
      <w:lang w:val="en-GB" w:eastAsia="en-GB"/>
    </w:rPr>
  </w:style>
  <w:style w:type="character" w:customStyle="1" w:styleId="DocIDChar">
    <w:name w:val="DocID Char"/>
    <w:basedOn w:val="DefaultParagraphFont"/>
    <w:link w:val="DocID"/>
    <w:rsid w:val="00E8720D"/>
    <w:rPr>
      <w:rFonts w:ascii="Trebuchet MS" w:hAnsi="Trebuchet MS"/>
      <w:sz w:val="16"/>
      <w:lang w:val="en-GB" w:eastAsia="en-GB"/>
    </w:rPr>
  </w:style>
  <w:style w:type="paragraph" w:styleId="CommentSubject">
    <w:name w:val="annotation subject"/>
    <w:basedOn w:val="CommentText"/>
    <w:next w:val="CommentText"/>
    <w:link w:val="CommentSubjectChar"/>
    <w:uiPriority w:val="99"/>
    <w:semiHidden/>
    <w:unhideWhenUsed/>
    <w:rsid w:val="0065520A"/>
    <w:rPr>
      <w:b/>
      <w:bCs/>
    </w:rPr>
  </w:style>
  <w:style w:type="character" w:customStyle="1" w:styleId="CommentSubjectChar">
    <w:name w:val="Comment Subject Char"/>
    <w:basedOn w:val="CommentTextChar"/>
    <w:link w:val="CommentSubject"/>
    <w:uiPriority w:val="99"/>
    <w:semiHidden/>
    <w:rsid w:val="0065520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6332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12</Pages>
  <Words>3016</Words>
  <Characters>17195</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Louise Bennett</dc:creator>
  <cp:keywords/>
  <cp:lastModifiedBy>steve hopkins</cp:lastModifiedBy>
  <cp:revision>6</cp:revision>
  <dcterms:created xsi:type="dcterms:W3CDTF">2024-06-26T12:14:00Z</dcterms:created>
  <dcterms:modified xsi:type="dcterms:W3CDTF">2024-07-19T09:09:00Z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String">
    <vt:lpwstr>LEGAL\63188605v1</vt:lpwstr>
  </property>
  <property fmtid="{D5CDD505-2E9C-101B-9397-08002B2CF9AE}" pid="3" name="CUS_DocIDChunk0">
    <vt:lpwstr>LEGAL\63188605v1</vt:lpwstr>
  </property>
  <property fmtid="{D5CDD505-2E9C-101B-9397-08002B2CF9AE}" pid="4" name="CUS_DocIDActiveBits">
    <vt:lpwstr>129024</vt:lpwstr>
  </property>
  <property fmtid="{D5CDD505-2E9C-101B-9397-08002B2CF9AE}" pid="5" name="CUS_DocIDLocation">
    <vt:lpwstr>EVERY_PAGE</vt:lpwstr>
  </property>
  <property fmtid="{D5CDD505-2E9C-101B-9397-08002B2CF9AE}" pid="6" name="CUS_DocIDReference">
    <vt:lpwstr>everyPage</vt:lpwstr>
  </property>
</Properties>
</file>